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FAA4E" w14:textId="77777777" w:rsidR="000F381C" w:rsidRDefault="000F381C">
      <w:pPr>
        <w:spacing w:line="200" w:lineRule="exact"/>
      </w:pPr>
    </w:p>
    <w:p w14:paraId="226556F7" w14:textId="77777777" w:rsidR="000F381C" w:rsidRDefault="000F381C">
      <w:pPr>
        <w:spacing w:line="200" w:lineRule="exact"/>
      </w:pPr>
    </w:p>
    <w:p w14:paraId="24C61966" w14:textId="77777777" w:rsidR="000F381C" w:rsidRDefault="000F381C">
      <w:pPr>
        <w:spacing w:line="200" w:lineRule="exact"/>
      </w:pPr>
    </w:p>
    <w:p w14:paraId="5EC92576" w14:textId="77777777" w:rsidR="000F381C" w:rsidRDefault="000F381C">
      <w:pPr>
        <w:spacing w:before="16" w:line="240" w:lineRule="exact"/>
        <w:rPr>
          <w:sz w:val="24"/>
          <w:szCs w:val="24"/>
        </w:rPr>
        <w:sectPr w:rsidR="000F381C">
          <w:pgSz w:w="12240" w:h="15840"/>
          <w:pgMar w:top="960" w:right="1080" w:bottom="280" w:left="1320" w:header="720" w:footer="720" w:gutter="0"/>
          <w:cols w:space="720"/>
        </w:sectPr>
      </w:pPr>
    </w:p>
    <w:p w14:paraId="65AEFDAD" w14:textId="77777777" w:rsidR="000F381C" w:rsidRDefault="000F381C">
      <w:pPr>
        <w:spacing w:before="7" w:line="140" w:lineRule="exact"/>
        <w:rPr>
          <w:sz w:val="15"/>
          <w:szCs w:val="15"/>
        </w:rPr>
      </w:pPr>
    </w:p>
    <w:p w14:paraId="0546BF93" w14:textId="77777777" w:rsidR="000F381C" w:rsidRDefault="000F381C">
      <w:pPr>
        <w:spacing w:line="200" w:lineRule="exact"/>
      </w:pPr>
    </w:p>
    <w:p w14:paraId="06302932" w14:textId="77777777" w:rsidR="000F381C" w:rsidRDefault="000F381C">
      <w:pPr>
        <w:spacing w:line="200" w:lineRule="exact"/>
      </w:pPr>
    </w:p>
    <w:p w14:paraId="00A91EE3" w14:textId="77777777" w:rsidR="000F381C" w:rsidRDefault="000F381C">
      <w:pPr>
        <w:spacing w:line="200" w:lineRule="exact"/>
      </w:pPr>
    </w:p>
    <w:p w14:paraId="73129505" w14:textId="77777777" w:rsidR="000F381C" w:rsidRDefault="000F381C">
      <w:pPr>
        <w:spacing w:line="200" w:lineRule="exact"/>
      </w:pPr>
    </w:p>
    <w:p w14:paraId="2AEBE79D" w14:textId="77777777" w:rsidR="000F381C" w:rsidRDefault="000F381C">
      <w:pPr>
        <w:spacing w:line="200" w:lineRule="exact"/>
      </w:pPr>
    </w:p>
    <w:p w14:paraId="37214EB9" w14:textId="77777777" w:rsidR="000F381C" w:rsidRDefault="000F381C">
      <w:pPr>
        <w:spacing w:line="200" w:lineRule="exact"/>
      </w:pPr>
    </w:p>
    <w:p w14:paraId="13D5DD23" w14:textId="77777777" w:rsidR="000F381C" w:rsidRDefault="000F381C">
      <w:pPr>
        <w:spacing w:line="200" w:lineRule="exact"/>
      </w:pPr>
    </w:p>
    <w:p w14:paraId="65B496A7" w14:textId="77777777" w:rsidR="009365EE" w:rsidRDefault="009365EE">
      <w:pPr>
        <w:ind w:left="120" w:right="-56"/>
        <w:rPr>
          <w:rFonts w:ascii="Calibri" w:eastAsia="Calibri" w:hAnsi="Calibri" w:cs="Calibri"/>
          <w:b/>
          <w:spacing w:val="-1"/>
          <w:sz w:val="24"/>
          <w:szCs w:val="24"/>
        </w:rPr>
      </w:pPr>
    </w:p>
    <w:p w14:paraId="0E913799" w14:textId="5C04633A" w:rsidR="000F381C" w:rsidRDefault="003732F0">
      <w:pPr>
        <w:ind w:left="120" w:right="-5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rof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sz w:val="24"/>
          <w:szCs w:val="24"/>
        </w:rPr>
        <w:t>ss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sz w:val="24"/>
          <w:szCs w:val="24"/>
        </w:rPr>
        <w:t>l</w:t>
      </w:r>
      <w:r>
        <w:rPr>
          <w:rFonts w:ascii="Calibri" w:eastAsia="Calibri" w:hAnsi="Calibri" w:cs="Calibri"/>
          <w:b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Pr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of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i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le</w:t>
      </w:r>
    </w:p>
    <w:p w14:paraId="26F6DE2C" w14:textId="67B5F7C1" w:rsidR="009365EE" w:rsidRPr="009365EE" w:rsidRDefault="003732F0" w:rsidP="009365EE">
      <w:pPr>
        <w:spacing w:line="340" w:lineRule="exact"/>
        <w:ind w:left="720" w:right="4357"/>
        <w:rPr>
          <w:rFonts w:ascii="Calibri" w:hAnsi="Calibri" w:cs="Calibri"/>
          <w:sz w:val="22"/>
          <w:szCs w:val="22"/>
        </w:rPr>
      </w:pPr>
      <w:r>
        <w:br w:type="column"/>
      </w:r>
      <w:r w:rsidR="009365EE" w:rsidRPr="009365EE">
        <w:rPr>
          <w:rFonts w:ascii="Calibri" w:hAnsi="Calibri" w:cs="Calibri"/>
          <w:sz w:val="24"/>
          <w:szCs w:val="24"/>
        </w:rPr>
        <w:t>Dominykas Mcfarland</w:t>
      </w:r>
    </w:p>
    <w:p w14:paraId="6FEA5898" w14:textId="77777777" w:rsidR="000F381C" w:rsidRDefault="003732F0">
      <w:pPr>
        <w:spacing w:line="260" w:lineRule="exact"/>
        <w:ind w:left="671" w:right="4374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7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ad</w:t>
      </w:r>
    </w:p>
    <w:p w14:paraId="0C55A1E7" w14:textId="2F5F8AC1" w:rsidR="000F381C" w:rsidRDefault="003732F0">
      <w:pPr>
        <w:ind w:left="-20" w:right="3685" w:firstLine="4"/>
        <w:jc w:val="center"/>
        <w:rPr>
          <w:rFonts w:ascii="Calibri" w:eastAsia="Calibri" w:hAnsi="Calibri" w:cs="Calibri"/>
          <w:sz w:val="22"/>
          <w:szCs w:val="22"/>
        </w:rPr>
        <w:sectPr w:rsidR="000F381C">
          <w:type w:val="continuous"/>
          <w:pgSz w:w="12240" w:h="15840"/>
          <w:pgMar w:top="960" w:right="1080" w:bottom="280" w:left="1320" w:header="720" w:footer="720" w:gutter="0"/>
          <w:cols w:num="2" w:space="720" w:equalWidth="0">
            <w:col w:w="2059" w:space="1404"/>
            <w:col w:w="6377"/>
          </w:cols>
        </w:sectPr>
      </w:pP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tar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2"/>
          <w:sz w:val="22"/>
          <w:szCs w:val="22"/>
        </w:rPr>
        <w:t>9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-2"/>
          <w:sz w:val="22"/>
          <w:szCs w:val="22"/>
        </w:rPr>
        <w:t>3</w:t>
      </w:r>
      <w:r>
        <w:rPr>
          <w:rFonts w:ascii="Calibri" w:eastAsia="Calibri" w:hAnsi="Calibri" w:cs="Calibri"/>
          <w:sz w:val="22"/>
          <w:szCs w:val="22"/>
        </w:rPr>
        <w:t>R2 (</w:t>
      </w:r>
      <w:r>
        <w:rPr>
          <w:rFonts w:ascii="Calibri" w:eastAsia="Calibri" w:hAnsi="Calibri" w:cs="Calibri"/>
          <w:spacing w:val="1"/>
          <w:sz w:val="22"/>
          <w:szCs w:val="22"/>
        </w:rPr>
        <w:t>4</w:t>
      </w:r>
      <w:r>
        <w:rPr>
          <w:rFonts w:ascii="Calibri" w:eastAsia="Calibri" w:hAnsi="Calibri" w:cs="Calibri"/>
          <w:spacing w:val="-1"/>
          <w:sz w:val="22"/>
          <w:szCs w:val="22"/>
        </w:rPr>
        <w:t>1</w:t>
      </w:r>
      <w:r>
        <w:rPr>
          <w:rFonts w:ascii="Calibri" w:eastAsia="Calibri" w:hAnsi="Calibri" w:cs="Calibri"/>
          <w:spacing w:val="1"/>
          <w:sz w:val="22"/>
          <w:szCs w:val="22"/>
        </w:rPr>
        <w:t>6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7</w:t>
      </w:r>
      <w:r>
        <w:rPr>
          <w:rFonts w:ascii="Calibri" w:eastAsia="Calibri" w:hAnsi="Calibri" w:cs="Calibri"/>
          <w:spacing w:val="-1"/>
          <w:sz w:val="22"/>
          <w:szCs w:val="22"/>
        </w:rPr>
        <w:t>9</w:t>
      </w:r>
      <w:r>
        <w:rPr>
          <w:rFonts w:ascii="Calibri" w:eastAsia="Calibri" w:hAnsi="Calibri" w:cs="Calibri"/>
          <w:spacing w:val="1"/>
          <w:sz w:val="22"/>
          <w:szCs w:val="22"/>
        </w:rPr>
        <w:t>8</w:t>
      </w:r>
      <w:r>
        <w:rPr>
          <w:rFonts w:ascii="Calibri" w:eastAsia="Calibri" w:hAnsi="Calibri" w:cs="Calibri"/>
          <w:sz w:val="22"/>
          <w:szCs w:val="22"/>
        </w:rPr>
        <w:t>-</w:t>
      </w:r>
      <w:r>
        <w:rPr>
          <w:rFonts w:ascii="Calibri" w:eastAsia="Calibri" w:hAnsi="Calibri" w:cs="Calibri"/>
          <w:spacing w:val="-2"/>
          <w:sz w:val="22"/>
          <w:szCs w:val="22"/>
        </w:rPr>
        <w:t>1</w:t>
      </w:r>
      <w:r>
        <w:rPr>
          <w:rFonts w:ascii="Calibri" w:eastAsia="Calibri" w:hAnsi="Calibri" w:cs="Calibri"/>
          <w:spacing w:val="1"/>
          <w:sz w:val="22"/>
          <w:szCs w:val="22"/>
        </w:rPr>
        <w:t>3</w:t>
      </w:r>
      <w:r>
        <w:rPr>
          <w:rFonts w:ascii="Calibri" w:eastAsia="Calibri" w:hAnsi="Calibri" w:cs="Calibri"/>
          <w:spacing w:val="-2"/>
          <w:sz w:val="22"/>
          <w:szCs w:val="22"/>
        </w:rPr>
        <w:t>31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</w:p>
    <w:p w14:paraId="4C30D6EF" w14:textId="53A64730" w:rsidR="000F381C" w:rsidRDefault="003732F0">
      <w:pPr>
        <w:spacing w:before="16" w:line="240" w:lineRule="exact"/>
        <w:rPr>
          <w:sz w:val="24"/>
          <w:szCs w:val="24"/>
        </w:rPr>
      </w:pPr>
      <w:r>
        <w:pict w14:anchorId="3C711B83">
          <v:group id="_x0000_s1039" style="position:absolute;margin-left:38.25pt;margin-top:726.5pt;width:548.25pt;height:36pt;z-index:-251660288;mso-position-horizontal-relative:page;mso-position-vertical-relative:page" coordorigin="765,14530" coordsize="10965,720">
            <v:shape id="_x0000_s1040" style="position:absolute;left:765;top:14530;width:10965;height:720" coordorigin="765,14530" coordsize="10965,720" path="m765,14530r10965,l11730,15250r-10965,l765,14530xe" filled="f" strokeweight=".5pt">
              <v:path arrowok="t"/>
            </v:shape>
            <w10:wrap anchorx="page" anchory="page"/>
          </v:group>
        </w:pict>
      </w:r>
    </w:p>
    <w:p w14:paraId="08B27BA0" w14:textId="77777777" w:rsidR="000F381C" w:rsidRDefault="003732F0">
      <w:pPr>
        <w:tabs>
          <w:tab w:val="left" w:pos="840"/>
        </w:tabs>
        <w:spacing w:before="20" w:line="273" w:lineRule="auto"/>
        <w:ind w:left="840" w:right="317" w:hanging="36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>•</w:t>
      </w:r>
      <w:r>
        <w:rPr>
          <w:rFonts w:ascii="Verdana" w:eastAsia="Verdana" w:hAnsi="Verdana" w:cs="Verdana"/>
          <w:sz w:val="22"/>
          <w:szCs w:val="22"/>
        </w:rPr>
        <w:tab/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 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stati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 xml:space="preserve">tical  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 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 xml:space="preserve">ata  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t  </w:t>
      </w:r>
      <w:r>
        <w:rPr>
          <w:rFonts w:ascii="Calibri" w:eastAsia="Calibri" w:hAnsi="Calibri" w:cs="Calibri"/>
          <w:spacing w:val="1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k</w:t>
      </w:r>
      <w:r>
        <w:rPr>
          <w:rFonts w:ascii="Calibri" w:eastAsia="Calibri" w:hAnsi="Calibri" w:cs="Calibri"/>
          <w:sz w:val="22"/>
          <w:szCs w:val="22"/>
        </w:rPr>
        <w:t xml:space="preserve">ills  </w:t>
      </w:r>
      <w:r>
        <w:rPr>
          <w:rFonts w:ascii="Calibri" w:eastAsia="Calibri" w:hAnsi="Calibri" w:cs="Calibri"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eve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 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ug</w:t>
      </w:r>
      <w:r>
        <w:rPr>
          <w:rFonts w:ascii="Calibri" w:eastAsia="Calibri" w:hAnsi="Calibri" w:cs="Calibri"/>
          <w:sz w:val="22"/>
          <w:szCs w:val="22"/>
        </w:rPr>
        <w:t xml:space="preserve">h  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acc</w:t>
      </w:r>
      <w:r>
        <w:rPr>
          <w:rFonts w:ascii="Calibri" w:eastAsia="Calibri" w:hAnsi="Calibri" w:cs="Calibri"/>
          <w:spacing w:val="-1"/>
          <w:sz w:val="22"/>
          <w:szCs w:val="22"/>
        </w:rPr>
        <w:t>oun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 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j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 xml:space="preserve">s </w:t>
      </w:r>
      <w:r>
        <w:rPr>
          <w:rFonts w:ascii="Calibri" w:eastAsia="Calibri" w:hAnsi="Calibri" w:cs="Calibri"/>
          <w:spacing w:val="-1"/>
          <w:sz w:val="22"/>
          <w:szCs w:val="22"/>
        </w:rPr>
        <w:t>und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rta</w:t>
      </w:r>
      <w:r>
        <w:rPr>
          <w:rFonts w:ascii="Calibri" w:eastAsia="Calibri" w:hAnsi="Calibri" w:cs="Calibri"/>
          <w:spacing w:val="1"/>
          <w:sz w:val="22"/>
          <w:szCs w:val="22"/>
        </w:rPr>
        <w:t>ke</w:t>
      </w:r>
      <w:r>
        <w:rPr>
          <w:rFonts w:ascii="Calibri" w:eastAsia="Calibri" w:hAnsi="Calibri" w:cs="Calibri"/>
          <w:sz w:val="22"/>
          <w:szCs w:val="22"/>
        </w:rPr>
        <w:t xml:space="preserve">n in 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rsi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rk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ce</w:t>
      </w:r>
    </w:p>
    <w:p w14:paraId="423D52B6" w14:textId="77777777" w:rsidR="000F381C" w:rsidRDefault="003732F0">
      <w:pPr>
        <w:tabs>
          <w:tab w:val="left" w:pos="840"/>
        </w:tabs>
        <w:spacing w:before="14" w:line="273" w:lineRule="auto"/>
        <w:ind w:left="840" w:right="318" w:hanging="36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>•</w:t>
      </w:r>
      <w:r>
        <w:rPr>
          <w:rFonts w:ascii="Verdana" w:eastAsia="Verdana" w:hAnsi="Verdana" w:cs="Verdana"/>
          <w:sz w:val="22"/>
          <w:szCs w:val="22"/>
        </w:rPr>
        <w:tab/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killed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2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x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ata</w:t>
      </w:r>
      <w:r>
        <w:rPr>
          <w:rFonts w:ascii="Calibri" w:eastAsia="Calibri" w:hAnsi="Calibri" w:cs="Calibri"/>
          <w:spacing w:val="2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ilat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ug</w:t>
      </w:r>
      <w:r>
        <w:rPr>
          <w:rFonts w:ascii="Calibri" w:eastAsia="Calibri" w:hAnsi="Calibri" w:cs="Calibri"/>
          <w:sz w:val="22"/>
          <w:szCs w:val="22"/>
        </w:rPr>
        <w:t>h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cash</w:t>
      </w:r>
      <w:r>
        <w:rPr>
          <w:rFonts w:ascii="Calibri" w:eastAsia="Calibri" w:hAnsi="Calibri" w:cs="Calibri"/>
          <w:spacing w:val="2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fl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,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tai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 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s</w:t>
      </w:r>
    </w:p>
    <w:p w14:paraId="459AE2B0" w14:textId="77777777" w:rsidR="000F381C" w:rsidRDefault="003732F0">
      <w:pPr>
        <w:spacing w:before="14"/>
        <w:ind w:left="48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sta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 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r 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bu</w:t>
      </w:r>
      <w:r>
        <w:rPr>
          <w:rFonts w:ascii="Calibri" w:eastAsia="Calibri" w:hAnsi="Calibri" w:cs="Calibri"/>
          <w:sz w:val="22"/>
          <w:szCs w:val="22"/>
        </w:rPr>
        <w:t>il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tai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ss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lati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s</w:t>
      </w:r>
    </w:p>
    <w:p w14:paraId="61F75A38" w14:textId="77777777" w:rsidR="000F381C" w:rsidRDefault="003732F0">
      <w:pPr>
        <w:spacing w:before="45"/>
        <w:ind w:left="481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Ad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ts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to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n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sit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on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le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k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 in a fas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-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</w:p>
    <w:p w14:paraId="694CFFD7" w14:textId="77777777" w:rsidR="000F381C" w:rsidRDefault="003732F0">
      <w:pPr>
        <w:tabs>
          <w:tab w:val="left" w:pos="840"/>
        </w:tabs>
        <w:spacing w:before="43" w:line="275" w:lineRule="auto"/>
        <w:ind w:left="841" w:right="315" w:hanging="36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>•</w:t>
      </w:r>
      <w:r>
        <w:rPr>
          <w:rFonts w:ascii="Verdana" w:eastAsia="Verdana" w:hAnsi="Verdana" w:cs="Verdana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>Exc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lle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49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wri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4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ral</w:t>
      </w:r>
      <w:r>
        <w:rPr>
          <w:rFonts w:ascii="Calibri" w:eastAsia="Calibri" w:hAnsi="Calibri" w:cs="Calibri"/>
          <w:spacing w:val="4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om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icati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4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kills</w:t>
      </w:r>
      <w:r>
        <w:rPr>
          <w:rFonts w:ascii="Calibri" w:eastAsia="Calibri" w:hAnsi="Calibri" w:cs="Calibri"/>
          <w:spacing w:val="4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4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ug</w:t>
      </w:r>
      <w:r>
        <w:rPr>
          <w:rFonts w:ascii="Calibri" w:eastAsia="Calibri" w:hAnsi="Calibri" w:cs="Calibri"/>
          <w:sz w:val="22"/>
          <w:szCs w:val="22"/>
        </w:rPr>
        <w:t>h</w:t>
      </w:r>
      <w:r>
        <w:rPr>
          <w:rFonts w:ascii="Calibri" w:eastAsia="Calibri" w:hAnsi="Calibri" w:cs="Calibri"/>
          <w:spacing w:val="4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nu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49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ract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4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with 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s</w:t>
      </w:r>
    </w:p>
    <w:p w14:paraId="49FFD1B7" w14:textId="77777777" w:rsidR="000F381C" w:rsidRDefault="003732F0">
      <w:pPr>
        <w:spacing w:before="10"/>
        <w:ind w:left="481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cie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ware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k</w:t>
      </w:r>
      <w:r>
        <w:rPr>
          <w:rFonts w:ascii="Calibri" w:eastAsia="Calibri" w:hAnsi="Calibri" w:cs="Calibri"/>
          <w:sz w:val="22"/>
          <w:szCs w:val="22"/>
        </w:rPr>
        <w:t>ills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in</w:t>
      </w:r>
      <w:r>
        <w:rPr>
          <w:rFonts w:ascii="Calibri" w:eastAsia="Calibri" w:hAnsi="Calibri" w:cs="Calibri"/>
          <w:spacing w:val="-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Q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ick</w:t>
      </w:r>
      <w:r>
        <w:rPr>
          <w:rFonts w:ascii="Calibri" w:eastAsia="Calibri" w:hAnsi="Calibri" w:cs="Calibri"/>
          <w:spacing w:val="-3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ks,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ic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Off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ce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tl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k</w:t>
      </w:r>
    </w:p>
    <w:p w14:paraId="761D47EC" w14:textId="77777777" w:rsidR="000F381C" w:rsidRDefault="000F381C">
      <w:pPr>
        <w:spacing w:before="9" w:line="100" w:lineRule="exact"/>
        <w:rPr>
          <w:sz w:val="11"/>
          <w:szCs w:val="11"/>
        </w:rPr>
      </w:pPr>
    </w:p>
    <w:p w14:paraId="5C5D1EE5" w14:textId="77777777" w:rsidR="000F381C" w:rsidRDefault="000F381C">
      <w:pPr>
        <w:spacing w:line="200" w:lineRule="exact"/>
      </w:pPr>
    </w:p>
    <w:p w14:paraId="7B772243" w14:textId="6C0B1BB2" w:rsidR="000F381C" w:rsidRDefault="003732F0">
      <w:pPr>
        <w:spacing w:before="7"/>
        <w:ind w:left="1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E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du</w:t>
      </w:r>
      <w:r>
        <w:rPr>
          <w:rFonts w:ascii="Calibri" w:eastAsia="Calibri" w:hAnsi="Calibri" w:cs="Calibri"/>
          <w:b/>
          <w:sz w:val="24"/>
          <w:szCs w:val="24"/>
        </w:rPr>
        <w:t>c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i</w:t>
      </w:r>
      <w:r>
        <w:rPr>
          <w:rFonts w:ascii="Calibri" w:eastAsia="Calibri" w:hAnsi="Calibri" w:cs="Calibri"/>
          <w:b/>
          <w:sz w:val="24"/>
          <w:szCs w:val="24"/>
        </w:rPr>
        <w:t>on</w:t>
      </w:r>
    </w:p>
    <w:p w14:paraId="246A53D6" w14:textId="77777777" w:rsidR="000F381C" w:rsidRDefault="000F381C">
      <w:pPr>
        <w:spacing w:before="18" w:line="260" w:lineRule="exact"/>
        <w:rPr>
          <w:sz w:val="26"/>
          <w:szCs w:val="26"/>
        </w:rPr>
      </w:pPr>
    </w:p>
    <w:p w14:paraId="1E1EF703" w14:textId="77777777" w:rsidR="000F381C" w:rsidRDefault="003732F0">
      <w:pPr>
        <w:spacing w:before="12"/>
        <w:ind w:right="360"/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iv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si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b/>
          <w:sz w:val="22"/>
          <w:szCs w:val="22"/>
        </w:rPr>
        <w:t>y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f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ph</w:t>
      </w:r>
      <w:r>
        <w:rPr>
          <w:rFonts w:ascii="Calibri" w:eastAsia="Calibri" w:hAnsi="Calibri" w:cs="Calibri"/>
          <w:b/>
          <w:sz w:val="22"/>
          <w:szCs w:val="22"/>
        </w:rPr>
        <w:t>-H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be</w:t>
      </w:r>
      <w:r>
        <w:rPr>
          <w:rFonts w:ascii="Calibri" w:eastAsia="Calibri" w:hAnsi="Calibri" w:cs="Calibri"/>
          <w:b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</w:t>
      </w:r>
      <w:r>
        <w:rPr>
          <w:rFonts w:ascii="Calibri" w:eastAsia="Calibri" w:hAnsi="Calibri" w:cs="Calibri"/>
          <w:b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b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- 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en</w:t>
      </w:r>
      <w:r>
        <w:rPr>
          <w:rFonts w:ascii="Calibri" w:eastAsia="Calibri" w:hAnsi="Calibri" w:cs="Calibri"/>
          <w:b/>
          <w:sz w:val="22"/>
          <w:szCs w:val="22"/>
        </w:rPr>
        <w:t>t</w:t>
      </w:r>
    </w:p>
    <w:p w14:paraId="24F6DF65" w14:textId="77777777" w:rsidR="000F381C" w:rsidRDefault="003732F0">
      <w:pPr>
        <w:spacing w:line="260" w:lineRule="exact"/>
        <w:ind w:right="361"/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tar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o</w:t>
      </w:r>
    </w:p>
    <w:p w14:paraId="2DE4ED19" w14:textId="77777777" w:rsidR="000F381C" w:rsidRDefault="003732F0">
      <w:pPr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U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ve</w:t>
      </w:r>
      <w:r>
        <w:rPr>
          <w:rFonts w:ascii="Calibri" w:eastAsia="Calibri" w:hAnsi="Calibri" w:cs="Calibri"/>
          <w:sz w:val="22"/>
          <w:szCs w:val="22"/>
        </w:rPr>
        <w:t>rsi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 G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h</w:t>
      </w:r>
    </w:p>
    <w:p w14:paraId="4268B5E4" w14:textId="77777777" w:rsidR="000F381C" w:rsidRDefault="003732F0">
      <w:pPr>
        <w:spacing w:before="4"/>
        <w:ind w:left="48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ac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 B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istra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</w:p>
    <w:p w14:paraId="4616D58D" w14:textId="77777777" w:rsidR="000F381C" w:rsidRDefault="000F381C">
      <w:pPr>
        <w:spacing w:before="5" w:line="240" w:lineRule="exact"/>
        <w:rPr>
          <w:sz w:val="24"/>
          <w:szCs w:val="24"/>
        </w:rPr>
      </w:pPr>
    </w:p>
    <w:p w14:paraId="750B675F" w14:textId="77777777" w:rsidR="000F381C" w:rsidRDefault="003732F0">
      <w:pPr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-1"/>
          <w:sz w:val="22"/>
          <w:szCs w:val="22"/>
        </w:rPr>
        <w:t>Hu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stit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Ad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2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</w:p>
    <w:p w14:paraId="5189AFF5" w14:textId="77777777" w:rsidR="000F381C" w:rsidRDefault="003732F0">
      <w:pPr>
        <w:spacing w:before="4"/>
        <w:ind w:left="48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 in B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istra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with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an 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ph</w:t>
      </w:r>
      <w:r>
        <w:rPr>
          <w:rFonts w:ascii="Calibri" w:eastAsia="Calibri" w:hAnsi="Calibri" w:cs="Calibri"/>
          <w:sz w:val="22"/>
          <w:szCs w:val="22"/>
        </w:rPr>
        <w:t>asis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in 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cc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</w:p>
    <w:p w14:paraId="2A301B01" w14:textId="77777777" w:rsidR="000F381C" w:rsidRDefault="000F381C">
      <w:pPr>
        <w:spacing w:before="3" w:line="240" w:lineRule="exact"/>
        <w:rPr>
          <w:sz w:val="24"/>
          <w:szCs w:val="24"/>
        </w:rPr>
      </w:pPr>
    </w:p>
    <w:p w14:paraId="1288B667" w14:textId="77777777" w:rsidR="000F381C" w:rsidRDefault="003732F0">
      <w:pPr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r’s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ist</w:t>
      </w:r>
      <w:r>
        <w:rPr>
          <w:rFonts w:ascii="Calibri" w:eastAsia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Calibri" w:eastAsia="Calibri" w:hAnsi="Calibri" w:cs="Calibri"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14</w:t>
      </w:r>
    </w:p>
    <w:p w14:paraId="21CA5A5F" w14:textId="77777777" w:rsidR="000F381C" w:rsidRDefault="000F381C">
      <w:pPr>
        <w:spacing w:before="5" w:line="240" w:lineRule="exact"/>
        <w:rPr>
          <w:sz w:val="24"/>
          <w:szCs w:val="24"/>
        </w:rPr>
      </w:pPr>
    </w:p>
    <w:p w14:paraId="6AF9B6E4" w14:textId="77777777" w:rsidR="000F381C" w:rsidRDefault="003732F0">
      <w:pPr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-1"/>
          <w:sz w:val="22"/>
          <w:szCs w:val="22"/>
        </w:rPr>
        <w:t>Se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d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ou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w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k: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te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me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II,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rial 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Ad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F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cial</w:t>
      </w:r>
    </w:p>
    <w:p w14:paraId="08EA3481" w14:textId="77777777" w:rsidR="000F381C" w:rsidRDefault="003732F0">
      <w:pPr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cc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axat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 II,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 III,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cc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 T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eo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y</w:t>
      </w:r>
    </w:p>
    <w:p w14:paraId="1BECED17" w14:textId="77777777" w:rsidR="000F381C" w:rsidRDefault="000F381C">
      <w:pPr>
        <w:spacing w:before="11" w:line="260" w:lineRule="exact"/>
        <w:rPr>
          <w:sz w:val="26"/>
          <w:szCs w:val="26"/>
        </w:rPr>
      </w:pPr>
    </w:p>
    <w:p w14:paraId="6B5055FB" w14:textId="0132720E" w:rsidR="000F381C" w:rsidRDefault="003732F0">
      <w:pPr>
        <w:ind w:left="1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pacing w:val="1"/>
          <w:sz w:val="24"/>
          <w:szCs w:val="24"/>
        </w:rPr>
        <w:t>W</w:t>
      </w:r>
      <w:r>
        <w:rPr>
          <w:rFonts w:ascii="Calibri" w:eastAsia="Calibri" w:hAnsi="Calibri" w:cs="Calibri"/>
          <w:b/>
          <w:sz w:val="24"/>
          <w:szCs w:val="24"/>
        </w:rPr>
        <w:t>o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b/>
          <w:sz w:val="24"/>
          <w:szCs w:val="24"/>
        </w:rPr>
        <w:t>k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z w:val="24"/>
          <w:szCs w:val="24"/>
        </w:rPr>
        <w:t>Ex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er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b/>
          <w:sz w:val="24"/>
          <w:szCs w:val="24"/>
        </w:rPr>
        <w:t>ce</w:t>
      </w:r>
    </w:p>
    <w:p w14:paraId="03FF7B18" w14:textId="77777777" w:rsidR="000F381C" w:rsidRDefault="000F381C">
      <w:pPr>
        <w:spacing w:before="19" w:line="240" w:lineRule="exact"/>
        <w:rPr>
          <w:sz w:val="24"/>
          <w:szCs w:val="24"/>
        </w:rPr>
      </w:pPr>
    </w:p>
    <w:p w14:paraId="7B21F366" w14:textId="77777777" w:rsidR="000F381C" w:rsidRDefault="003732F0">
      <w:pPr>
        <w:spacing w:before="12"/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-1"/>
          <w:sz w:val="22"/>
          <w:szCs w:val="22"/>
        </w:rPr>
        <w:t>Jun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A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oun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an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</w:t>
      </w:r>
      <w:r>
        <w:rPr>
          <w:rFonts w:ascii="Calibri" w:eastAsia="Calibri" w:hAnsi="Calibri" w:cs="Calibri"/>
          <w:b/>
          <w:spacing w:val="4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Ma</w:t>
      </w:r>
      <w:r>
        <w:rPr>
          <w:rFonts w:ascii="Calibri" w:eastAsia="Calibri" w:hAnsi="Calibri" w:cs="Calibri"/>
          <w:b/>
          <w:sz w:val="22"/>
          <w:szCs w:val="22"/>
        </w:rPr>
        <w:t>y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b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-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s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12</w:t>
      </w:r>
    </w:p>
    <w:p w14:paraId="60838C49" w14:textId="77777777" w:rsidR="000F381C" w:rsidRDefault="003732F0">
      <w:pPr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FA</w:t>
      </w:r>
      <w:r>
        <w:rPr>
          <w:rFonts w:ascii="Calibri" w:eastAsia="Calibri" w:hAnsi="Calibri" w:cs="Calibri"/>
          <w:sz w:val="22"/>
          <w:szCs w:val="22"/>
        </w:rPr>
        <w:t>CT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 G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p 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c.</w:t>
      </w:r>
      <w:r>
        <w:rPr>
          <w:rFonts w:ascii="Calibri" w:eastAsia="Calibri" w:hAnsi="Calibri" w:cs="Calibri"/>
          <w:sz w:val="22"/>
          <w:szCs w:val="22"/>
        </w:rPr>
        <w:t xml:space="preserve">                                                                                           </w:t>
      </w:r>
      <w:r>
        <w:rPr>
          <w:rFonts w:ascii="Calibri" w:eastAsia="Calibri" w:hAnsi="Calibri" w:cs="Calibri"/>
          <w:spacing w:val="4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sissa</w:t>
      </w:r>
      <w:r>
        <w:rPr>
          <w:rFonts w:ascii="Calibri" w:eastAsia="Calibri" w:hAnsi="Calibri" w:cs="Calibri"/>
          <w:spacing w:val="-1"/>
          <w:sz w:val="22"/>
          <w:szCs w:val="22"/>
        </w:rPr>
        <w:t>ug</w:t>
      </w:r>
      <w:r>
        <w:rPr>
          <w:rFonts w:ascii="Calibri" w:eastAsia="Calibri" w:hAnsi="Calibri" w:cs="Calibri"/>
          <w:sz w:val="22"/>
          <w:szCs w:val="22"/>
        </w:rPr>
        <w:t>a,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ario</w:t>
      </w:r>
    </w:p>
    <w:p w14:paraId="31A9ACA7" w14:textId="77777777" w:rsidR="000F381C" w:rsidRDefault="000F381C">
      <w:pPr>
        <w:spacing w:before="11" w:line="260" w:lineRule="exact"/>
        <w:rPr>
          <w:sz w:val="26"/>
          <w:szCs w:val="26"/>
        </w:rPr>
      </w:pPr>
    </w:p>
    <w:p w14:paraId="55515E3B" w14:textId="77777777" w:rsidR="000F381C" w:rsidRDefault="003732F0">
      <w:pPr>
        <w:ind w:left="48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a</w:t>
      </w:r>
      <w:r>
        <w:rPr>
          <w:rFonts w:ascii="Calibri" w:eastAsia="Calibri" w:hAnsi="Calibri" w:cs="Calibri"/>
          <w:spacing w:val="-1"/>
          <w:sz w:val="22"/>
          <w:szCs w:val="22"/>
        </w:rPr>
        <w:t>ud</w:t>
      </w:r>
      <w:r>
        <w:rPr>
          <w:rFonts w:ascii="Calibri" w:eastAsia="Calibri" w:hAnsi="Calibri" w:cs="Calibri"/>
          <w:sz w:val="22"/>
          <w:szCs w:val="22"/>
        </w:rPr>
        <w:t>it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 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tax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et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r </w:t>
      </w:r>
      <w:r>
        <w:rPr>
          <w:rFonts w:ascii="Calibri" w:eastAsia="Calibri" w:hAnsi="Calibri" w:cs="Calibri"/>
          <w:spacing w:val="-3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th 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du</w:t>
      </w:r>
      <w:r>
        <w:rPr>
          <w:rFonts w:ascii="Calibri" w:eastAsia="Calibri" w:hAnsi="Calibri" w:cs="Calibri"/>
          <w:sz w:val="22"/>
          <w:szCs w:val="22"/>
        </w:rPr>
        <w:t>als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stit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</w:p>
    <w:p w14:paraId="2D98D5ED" w14:textId="77777777" w:rsidR="000F381C" w:rsidRDefault="003732F0">
      <w:pPr>
        <w:spacing w:before="4"/>
        <w:ind w:left="48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Aud</w:t>
      </w:r>
      <w:r>
        <w:rPr>
          <w:rFonts w:ascii="Calibri" w:eastAsia="Calibri" w:hAnsi="Calibri" w:cs="Calibri"/>
          <w:sz w:val="22"/>
          <w:szCs w:val="22"/>
        </w:rPr>
        <w:t>it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 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fra</w:t>
      </w:r>
      <w:r>
        <w:rPr>
          <w:rFonts w:ascii="Calibri" w:eastAsia="Calibri" w:hAnsi="Calibri" w:cs="Calibri"/>
          <w:spacing w:val="-1"/>
          <w:sz w:val="22"/>
          <w:szCs w:val="22"/>
        </w:rPr>
        <w:t>ud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asi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fra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eve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n </w:t>
      </w:r>
      <w:r>
        <w:rPr>
          <w:rFonts w:ascii="Calibri" w:eastAsia="Calibri" w:hAnsi="Calibri" w:cs="Calibri"/>
          <w:spacing w:val="-3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3</w:t>
      </w:r>
      <w:r>
        <w:rPr>
          <w:rFonts w:ascii="Calibri" w:eastAsia="Calibri" w:hAnsi="Calibri" w:cs="Calibri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sz w:val="22"/>
          <w:szCs w:val="22"/>
        </w:rPr>
        <w:t>%</w:t>
      </w:r>
    </w:p>
    <w:p w14:paraId="5B53AC6E" w14:textId="77777777" w:rsidR="000F381C" w:rsidRDefault="003732F0">
      <w:pPr>
        <w:spacing w:before="4"/>
        <w:ind w:left="48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ve</w:t>
      </w:r>
      <w:r>
        <w:rPr>
          <w:rFonts w:ascii="Calibri" w:eastAsia="Calibri" w:hAnsi="Calibri" w:cs="Calibri"/>
          <w:sz w:val="22"/>
          <w:szCs w:val="22"/>
        </w:rPr>
        <w:t>sti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3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iled</w:t>
      </w:r>
      <w:r>
        <w:rPr>
          <w:rFonts w:ascii="Calibri" w:eastAsia="Calibri" w:hAnsi="Calibri" w:cs="Calibri"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sz w:val="22"/>
          <w:szCs w:val="22"/>
        </w:rPr>
        <w:t>mm</w:t>
      </w:r>
      <w:r>
        <w:rPr>
          <w:rFonts w:ascii="Calibri" w:eastAsia="Calibri" w:hAnsi="Calibri" w:cs="Calibri"/>
          <w:sz w:val="22"/>
          <w:szCs w:val="22"/>
        </w:rPr>
        <w:t>ari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ata</w:t>
      </w:r>
      <w:r>
        <w:rPr>
          <w:rFonts w:ascii="Calibri" w:eastAsia="Calibri" w:hAnsi="Calibri" w:cs="Calibri"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to</w:t>
      </w:r>
      <w:r>
        <w:rPr>
          <w:rFonts w:ascii="Calibri" w:eastAsia="Calibri" w:hAnsi="Calibri" w:cs="Calibri"/>
          <w:spacing w:val="3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pacing w:val="-1"/>
          <w:sz w:val="22"/>
          <w:szCs w:val="22"/>
        </w:rPr>
        <w:t>pp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rt</w:t>
      </w:r>
      <w:r>
        <w:rPr>
          <w:rFonts w:ascii="Calibri" w:eastAsia="Calibri" w:hAnsi="Calibri" w:cs="Calibri"/>
          <w:spacing w:val="3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3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an</w:t>
      </w:r>
      <w:r>
        <w:rPr>
          <w:rFonts w:ascii="Calibri" w:eastAsia="Calibri" w:hAnsi="Calibri" w:cs="Calibri"/>
          <w:spacing w:val="3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ud</w:t>
      </w:r>
      <w:r>
        <w:rPr>
          <w:rFonts w:ascii="Calibri" w:eastAsia="Calibri" w:hAnsi="Calibri" w:cs="Calibri"/>
          <w:sz w:val="22"/>
          <w:szCs w:val="22"/>
        </w:rPr>
        <w:t>it</w:t>
      </w:r>
      <w:r>
        <w:rPr>
          <w:rFonts w:ascii="Calibri" w:eastAsia="Calibri" w:hAnsi="Calibri" w:cs="Calibri"/>
          <w:spacing w:val="3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3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35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</w:t>
      </w:r>
    </w:p>
    <w:p w14:paraId="340ACECE" w14:textId="77777777" w:rsidR="000F381C" w:rsidRDefault="003732F0">
      <w:pPr>
        <w:ind w:left="84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nu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ice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(IR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)</w:t>
      </w:r>
    </w:p>
    <w:p w14:paraId="1DAC7C52" w14:textId="77777777" w:rsidR="000F381C" w:rsidRDefault="003732F0">
      <w:pPr>
        <w:spacing w:before="4"/>
        <w:ind w:left="48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tai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clie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bo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2"/>
          <w:sz w:val="22"/>
          <w:szCs w:val="22"/>
        </w:rPr>
        <w:t>k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ug</w:t>
      </w:r>
      <w:r>
        <w:rPr>
          <w:rFonts w:ascii="Calibri" w:eastAsia="Calibri" w:hAnsi="Calibri" w:cs="Calibri"/>
          <w:sz w:val="22"/>
          <w:szCs w:val="22"/>
        </w:rPr>
        <w:t>h fi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cial stat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</w:p>
    <w:p w14:paraId="7D2A1433" w14:textId="77777777" w:rsidR="000F381C" w:rsidRDefault="000F381C">
      <w:pPr>
        <w:spacing w:before="4" w:line="260" w:lineRule="exact"/>
        <w:rPr>
          <w:sz w:val="26"/>
          <w:szCs w:val="26"/>
        </w:rPr>
      </w:pPr>
    </w:p>
    <w:p w14:paraId="5255F47E" w14:textId="77777777" w:rsidR="000F381C" w:rsidRDefault="003732F0">
      <w:pPr>
        <w:spacing w:before="22"/>
        <w:ind w:left="79" w:right="68"/>
        <w:jc w:val="center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  <w:spacing w:val="-1"/>
        </w:rPr>
        <w:t>N</w:t>
      </w:r>
      <w:r>
        <w:rPr>
          <w:rFonts w:ascii="Century Gothic" w:eastAsia="Century Gothic" w:hAnsi="Century Gothic" w:cs="Century Gothic"/>
          <w:b/>
        </w:rPr>
        <w:t>eed</w:t>
      </w:r>
      <w:r>
        <w:rPr>
          <w:rFonts w:ascii="Century Gothic" w:eastAsia="Century Gothic" w:hAnsi="Century Gothic" w:cs="Century Gothic"/>
          <w:b/>
          <w:spacing w:val="-3"/>
        </w:rPr>
        <w:t xml:space="preserve"> </w:t>
      </w:r>
      <w:r>
        <w:rPr>
          <w:rFonts w:ascii="Century Gothic" w:eastAsia="Century Gothic" w:hAnsi="Century Gothic" w:cs="Century Gothic"/>
          <w:b/>
        </w:rPr>
        <w:t>mo</w:t>
      </w:r>
      <w:r>
        <w:rPr>
          <w:rFonts w:ascii="Century Gothic" w:eastAsia="Century Gothic" w:hAnsi="Century Gothic" w:cs="Century Gothic"/>
          <w:b/>
          <w:spacing w:val="1"/>
        </w:rPr>
        <w:t>r</w:t>
      </w:r>
      <w:r>
        <w:rPr>
          <w:rFonts w:ascii="Century Gothic" w:eastAsia="Century Gothic" w:hAnsi="Century Gothic" w:cs="Century Gothic"/>
          <w:b/>
        </w:rPr>
        <w:t>e</w:t>
      </w:r>
      <w:r>
        <w:rPr>
          <w:rFonts w:ascii="Century Gothic" w:eastAsia="Century Gothic" w:hAnsi="Century Gothic" w:cs="Century Gothic"/>
          <w:b/>
          <w:spacing w:val="-3"/>
        </w:rPr>
        <w:t xml:space="preserve"> </w:t>
      </w:r>
      <w:r>
        <w:rPr>
          <w:rFonts w:ascii="Century Gothic" w:eastAsia="Century Gothic" w:hAnsi="Century Gothic" w:cs="Century Gothic"/>
          <w:b/>
        </w:rPr>
        <w:t>hel</w:t>
      </w:r>
      <w:r>
        <w:rPr>
          <w:rFonts w:ascii="Century Gothic" w:eastAsia="Century Gothic" w:hAnsi="Century Gothic" w:cs="Century Gothic"/>
          <w:b/>
          <w:spacing w:val="3"/>
        </w:rPr>
        <w:t>p</w:t>
      </w:r>
      <w:r>
        <w:rPr>
          <w:rFonts w:ascii="Century Gothic" w:eastAsia="Century Gothic" w:hAnsi="Century Gothic" w:cs="Century Gothic"/>
          <w:b/>
        </w:rPr>
        <w:t>?</w:t>
      </w:r>
      <w:r>
        <w:rPr>
          <w:rFonts w:ascii="Century Gothic" w:eastAsia="Century Gothic" w:hAnsi="Century Gothic" w:cs="Century Gothic"/>
          <w:b/>
          <w:spacing w:val="-7"/>
        </w:rPr>
        <w:t xml:space="preserve"> </w:t>
      </w:r>
      <w:r>
        <w:rPr>
          <w:rFonts w:ascii="Century Gothic" w:eastAsia="Century Gothic" w:hAnsi="Century Gothic" w:cs="Century Gothic"/>
          <w:spacing w:val="2"/>
        </w:rPr>
        <w:t>V</w:t>
      </w:r>
      <w:r>
        <w:rPr>
          <w:rFonts w:ascii="Century Gothic" w:eastAsia="Century Gothic" w:hAnsi="Century Gothic" w:cs="Century Gothic"/>
          <w:spacing w:val="1"/>
        </w:rPr>
        <w:t>i</w:t>
      </w:r>
      <w:r>
        <w:rPr>
          <w:rFonts w:ascii="Century Gothic" w:eastAsia="Century Gothic" w:hAnsi="Century Gothic" w:cs="Century Gothic"/>
          <w:spacing w:val="-1"/>
        </w:rPr>
        <w:t>s</w:t>
      </w:r>
      <w:r>
        <w:rPr>
          <w:rFonts w:ascii="Century Gothic" w:eastAsia="Century Gothic" w:hAnsi="Century Gothic" w:cs="Century Gothic"/>
          <w:spacing w:val="1"/>
        </w:rPr>
        <w:t>i</w:t>
      </w:r>
      <w:r>
        <w:rPr>
          <w:rFonts w:ascii="Century Gothic" w:eastAsia="Century Gothic" w:hAnsi="Century Gothic" w:cs="Century Gothic"/>
        </w:rPr>
        <w:t>t</w:t>
      </w:r>
      <w:r>
        <w:rPr>
          <w:rFonts w:ascii="Century Gothic" w:eastAsia="Century Gothic" w:hAnsi="Century Gothic" w:cs="Century Gothic"/>
          <w:spacing w:val="-2"/>
        </w:rPr>
        <w:t xml:space="preserve"> </w:t>
      </w:r>
      <w:r>
        <w:rPr>
          <w:rFonts w:ascii="Century Gothic" w:eastAsia="Century Gothic" w:hAnsi="Century Gothic" w:cs="Century Gothic"/>
          <w:spacing w:val="-1"/>
        </w:rPr>
        <w:t>u</w:t>
      </w:r>
      <w:r>
        <w:rPr>
          <w:rFonts w:ascii="Century Gothic" w:eastAsia="Century Gothic" w:hAnsi="Century Gothic" w:cs="Century Gothic"/>
        </w:rPr>
        <w:t>s</w:t>
      </w:r>
      <w:r>
        <w:rPr>
          <w:rFonts w:ascii="Century Gothic" w:eastAsia="Century Gothic" w:hAnsi="Century Gothic" w:cs="Century Gothic"/>
          <w:spacing w:val="-2"/>
        </w:rPr>
        <w:t xml:space="preserve"> </w:t>
      </w:r>
      <w:r>
        <w:rPr>
          <w:rFonts w:ascii="Century Gothic" w:eastAsia="Century Gothic" w:hAnsi="Century Gothic" w:cs="Century Gothic"/>
          <w:spacing w:val="1"/>
        </w:rPr>
        <w:t>i</w:t>
      </w:r>
      <w:r>
        <w:rPr>
          <w:rFonts w:ascii="Century Gothic" w:eastAsia="Century Gothic" w:hAnsi="Century Gothic" w:cs="Century Gothic"/>
        </w:rPr>
        <w:t>n</w:t>
      </w:r>
      <w:r>
        <w:rPr>
          <w:rFonts w:ascii="Century Gothic" w:eastAsia="Century Gothic" w:hAnsi="Century Gothic" w:cs="Century Gothic"/>
          <w:spacing w:val="-1"/>
        </w:rPr>
        <w:t xml:space="preserve"> G</w:t>
      </w:r>
      <w:r>
        <w:rPr>
          <w:rFonts w:ascii="Century Gothic" w:eastAsia="Century Gothic" w:hAnsi="Century Gothic" w:cs="Century Gothic"/>
          <w:spacing w:val="1"/>
        </w:rPr>
        <w:t>H</w:t>
      </w:r>
      <w:r>
        <w:rPr>
          <w:rFonts w:ascii="Century Gothic" w:eastAsia="Century Gothic" w:hAnsi="Century Gothic" w:cs="Century Gothic"/>
        </w:rPr>
        <w:t>108</w:t>
      </w:r>
      <w:r>
        <w:rPr>
          <w:rFonts w:ascii="Century Gothic" w:eastAsia="Century Gothic" w:hAnsi="Century Gothic" w:cs="Century Gothic"/>
          <w:spacing w:val="-6"/>
        </w:rPr>
        <w:t xml:space="preserve"> </w:t>
      </w:r>
      <w:r>
        <w:rPr>
          <w:rFonts w:ascii="Century Gothic" w:eastAsia="Century Gothic" w:hAnsi="Century Gothic" w:cs="Century Gothic"/>
        </w:rPr>
        <w:t>|</w:t>
      </w:r>
      <w:r>
        <w:rPr>
          <w:rFonts w:ascii="Century Gothic" w:eastAsia="Century Gothic" w:hAnsi="Century Gothic" w:cs="Century Gothic"/>
          <w:spacing w:val="2"/>
        </w:rPr>
        <w:t xml:space="preserve"> </w:t>
      </w:r>
      <w:r>
        <w:rPr>
          <w:rFonts w:ascii="Century Gothic" w:eastAsia="Century Gothic" w:hAnsi="Century Gothic" w:cs="Century Gothic"/>
          <w:spacing w:val="-1"/>
        </w:rPr>
        <w:t>C</w:t>
      </w:r>
      <w:r>
        <w:rPr>
          <w:rFonts w:ascii="Century Gothic" w:eastAsia="Century Gothic" w:hAnsi="Century Gothic" w:cs="Century Gothic"/>
          <w:spacing w:val="1"/>
        </w:rPr>
        <w:t>all</w:t>
      </w:r>
      <w:r>
        <w:rPr>
          <w:rFonts w:ascii="Century Gothic" w:eastAsia="Century Gothic" w:hAnsi="Century Gothic" w:cs="Century Gothic"/>
        </w:rPr>
        <w:t>:</w:t>
      </w:r>
      <w:r>
        <w:rPr>
          <w:rFonts w:ascii="Century Gothic" w:eastAsia="Century Gothic" w:hAnsi="Century Gothic" w:cs="Century Gothic"/>
          <w:spacing w:val="-6"/>
        </w:rPr>
        <w:t xml:space="preserve"> </w:t>
      </w:r>
      <w:r>
        <w:rPr>
          <w:rFonts w:ascii="Century Gothic" w:eastAsia="Century Gothic" w:hAnsi="Century Gothic" w:cs="Century Gothic"/>
        </w:rPr>
        <w:t>4</w:t>
      </w:r>
      <w:r>
        <w:rPr>
          <w:rFonts w:ascii="Century Gothic" w:eastAsia="Century Gothic" w:hAnsi="Century Gothic" w:cs="Century Gothic"/>
          <w:spacing w:val="2"/>
        </w:rPr>
        <w:t>1</w:t>
      </w:r>
      <w:r>
        <w:rPr>
          <w:rFonts w:ascii="Century Gothic" w:eastAsia="Century Gothic" w:hAnsi="Century Gothic" w:cs="Century Gothic"/>
        </w:rPr>
        <w:t>6</w:t>
      </w:r>
      <w:r>
        <w:rPr>
          <w:rFonts w:ascii="Century Gothic" w:eastAsia="Century Gothic" w:hAnsi="Century Gothic" w:cs="Century Gothic"/>
          <w:spacing w:val="1"/>
        </w:rPr>
        <w:t>-</w:t>
      </w:r>
      <w:r>
        <w:rPr>
          <w:rFonts w:ascii="Century Gothic" w:eastAsia="Century Gothic" w:hAnsi="Century Gothic" w:cs="Century Gothic"/>
        </w:rPr>
        <w:t>798</w:t>
      </w:r>
      <w:r>
        <w:rPr>
          <w:rFonts w:ascii="Century Gothic" w:eastAsia="Century Gothic" w:hAnsi="Century Gothic" w:cs="Century Gothic"/>
          <w:spacing w:val="3"/>
        </w:rPr>
        <w:t>-</w:t>
      </w:r>
      <w:r>
        <w:rPr>
          <w:rFonts w:ascii="Century Gothic" w:eastAsia="Century Gothic" w:hAnsi="Century Gothic" w:cs="Century Gothic"/>
        </w:rPr>
        <w:t>1331</w:t>
      </w:r>
      <w:r>
        <w:rPr>
          <w:rFonts w:ascii="Century Gothic" w:eastAsia="Century Gothic" w:hAnsi="Century Gothic" w:cs="Century Gothic"/>
          <w:spacing w:val="-12"/>
        </w:rPr>
        <w:t xml:space="preserve"> </w:t>
      </w:r>
      <w:r>
        <w:rPr>
          <w:rFonts w:ascii="Century Gothic" w:eastAsia="Century Gothic" w:hAnsi="Century Gothic" w:cs="Century Gothic"/>
        </w:rPr>
        <w:t>ex</w:t>
      </w:r>
      <w:r>
        <w:rPr>
          <w:rFonts w:ascii="Century Gothic" w:eastAsia="Century Gothic" w:hAnsi="Century Gothic" w:cs="Century Gothic"/>
          <w:spacing w:val="2"/>
        </w:rPr>
        <w:t>t</w:t>
      </w:r>
      <w:r>
        <w:rPr>
          <w:rFonts w:ascii="Century Gothic" w:eastAsia="Century Gothic" w:hAnsi="Century Gothic" w:cs="Century Gothic"/>
        </w:rPr>
        <w:t>.</w:t>
      </w:r>
      <w:r>
        <w:rPr>
          <w:rFonts w:ascii="Century Gothic" w:eastAsia="Century Gothic" w:hAnsi="Century Gothic" w:cs="Century Gothic"/>
          <w:spacing w:val="-3"/>
        </w:rPr>
        <w:t xml:space="preserve"> </w:t>
      </w:r>
      <w:r>
        <w:rPr>
          <w:rFonts w:ascii="Century Gothic" w:eastAsia="Century Gothic" w:hAnsi="Century Gothic" w:cs="Century Gothic"/>
        </w:rPr>
        <w:t>6288</w:t>
      </w:r>
      <w:r>
        <w:rPr>
          <w:rFonts w:ascii="Century Gothic" w:eastAsia="Century Gothic" w:hAnsi="Century Gothic" w:cs="Century Gothic"/>
          <w:spacing w:val="-4"/>
        </w:rPr>
        <w:t xml:space="preserve"> </w:t>
      </w:r>
      <w:r>
        <w:rPr>
          <w:rFonts w:ascii="Century Gothic" w:eastAsia="Century Gothic" w:hAnsi="Century Gothic" w:cs="Century Gothic"/>
        </w:rPr>
        <w:t xml:space="preserve">| </w:t>
      </w:r>
      <w:r>
        <w:rPr>
          <w:rFonts w:ascii="Century Gothic" w:eastAsia="Century Gothic" w:hAnsi="Century Gothic" w:cs="Century Gothic"/>
          <w:spacing w:val="1"/>
        </w:rPr>
        <w:t>E</w:t>
      </w:r>
      <w:r>
        <w:rPr>
          <w:rFonts w:ascii="Century Gothic" w:eastAsia="Century Gothic" w:hAnsi="Century Gothic" w:cs="Century Gothic"/>
        </w:rPr>
        <w:t>m</w:t>
      </w:r>
      <w:r>
        <w:rPr>
          <w:rFonts w:ascii="Century Gothic" w:eastAsia="Century Gothic" w:hAnsi="Century Gothic" w:cs="Century Gothic"/>
          <w:spacing w:val="1"/>
        </w:rPr>
        <w:t>ail</w:t>
      </w:r>
      <w:r>
        <w:rPr>
          <w:rFonts w:ascii="Century Gothic" w:eastAsia="Century Gothic" w:hAnsi="Century Gothic" w:cs="Century Gothic"/>
        </w:rPr>
        <w:t>:</w:t>
      </w:r>
      <w:r>
        <w:rPr>
          <w:rFonts w:ascii="Century Gothic" w:eastAsia="Century Gothic" w:hAnsi="Century Gothic" w:cs="Century Gothic"/>
          <w:spacing w:val="-6"/>
        </w:rPr>
        <w:t xml:space="preserve"> </w:t>
      </w:r>
      <w:hyperlink r:id="rId5">
        <w:r>
          <w:rPr>
            <w:rFonts w:ascii="Century Gothic" w:eastAsia="Century Gothic" w:hAnsi="Century Gothic" w:cs="Century Gothic"/>
            <w:color w:val="0000FF"/>
            <w:spacing w:val="1"/>
            <w:w w:val="99"/>
            <w:u w:val="single" w:color="0000FF"/>
          </w:rPr>
          <w:t>ca</w:t>
        </w:r>
        <w:r>
          <w:rPr>
            <w:rFonts w:ascii="Century Gothic" w:eastAsia="Century Gothic" w:hAnsi="Century Gothic" w:cs="Century Gothic"/>
            <w:color w:val="0000FF"/>
            <w:w w:val="99"/>
            <w:u w:val="single" w:color="0000FF"/>
          </w:rPr>
          <w:t>reer@g</w:t>
        </w:r>
        <w:r>
          <w:rPr>
            <w:rFonts w:ascii="Century Gothic" w:eastAsia="Century Gothic" w:hAnsi="Century Gothic" w:cs="Century Gothic"/>
            <w:color w:val="0000FF"/>
            <w:spacing w:val="1"/>
            <w:w w:val="99"/>
            <w:u w:val="single" w:color="0000FF"/>
          </w:rPr>
          <w:t>u</w:t>
        </w:r>
        <w:r>
          <w:rPr>
            <w:rFonts w:ascii="Century Gothic" w:eastAsia="Century Gothic" w:hAnsi="Century Gothic" w:cs="Century Gothic"/>
            <w:color w:val="0000FF"/>
            <w:w w:val="99"/>
            <w:u w:val="single" w:color="0000FF"/>
          </w:rPr>
          <w:t>e</w:t>
        </w:r>
        <w:r>
          <w:rPr>
            <w:rFonts w:ascii="Century Gothic" w:eastAsia="Century Gothic" w:hAnsi="Century Gothic" w:cs="Century Gothic"/>
            <w:color w:val="0000FF"/>
            <w:spacing w:val="1"/>
            <w:w w:val="99"/>
            <w:u w:val="single" w:color="0000FF"/>
          </w:rPr>
          <w:t>lphh</w:t>
        </w:r>
        <w:r>
          <w:rPr>
            <w:rFonts w:ascii="Century Gothic" w:eastAsia="Century Gothic" w:hAnsi="Century Gothic" w:cs="Century Gothic"/>
            <w:color w:val="0000FF"/>
            <w:spacing w:val="-1"/>
            <w:w w:val="99"/>
            <w:u w:val="single" w:color="0000FF"/>
          </w:rPr>
          <w:t>u</w:t>
        </w:r>
        <w:r>
          <w:rPr>
            <w:rFonts w:ascii="Century Gothic" w:eastAsia="Century Gothic" w:hAnsi="Century Gothic" w:cs="Century Gothic"/>
            <w:color w:val="0000FF"/>
            <w:w w:val="99"/>
            <w:u w:val="single" w:color="0000FF"/>
          </w:rPr>
          <w:t>m</w:t>
        </w:r>
        <w:r>
          <w:rPr>
            <w:rFonts w:ascii="Century Gothic" w:eastAsia="Century Gothic" w:hAnsi="Century Gothic" w:cs="Century Gothic"/>
            <w:color w:val="0000FF"/>
            <w:spacing w:val="1"/>
            <w:w w:val="99"/>
            <w:u w:val="single" w:color="0000FF"/>
          </w:rPr>
          <w:t>b</w:t>
        </w:r>
        <w:r>
          <w:rPr>
            <w:rFonts w:ascii="Century Gothic" w:eastAsia="Century Gothic" w:hAnsi="Century Gothic" w:cs="Century Gothic"/>
            <w:color w:val="0000FF"/>
            <w:w w:val="99"/>
            <w:u w:val="single" w:color="0000FF"/>
          </w:rPr>
          <w:t>e</w:t>
        </w:r>
        <w:r>
          <w:rPr>
            <w:rFonts w:ascii="Century Gothic" w:eastAsia="Century Gothic" w:hAnsi="Century Gothic" w:cs="Century Gothic"/>
            <w:color w:val="0000FF"/>
            <w:spacing w:val="2"/>
            <w:w w:val="99"/>
            <w:u w:val="single" w:color="0000FF"/>
          </w:rPr>
          <w:t>r</w:t>
        </w:r>
        <w:r>
          <w:rPr>
            <w:rFonts w:ascii="Century Gothic" w:eastAsia="Century Gothic" w:hAnsi="Century Gothic" w:cs="Century Gothic"/>
            <w:color w:val="0000FF"/>
            <w:spacing w:val="-2"/>
            <w:w w:val="99"/>
            <w:u w:val="single" w:color="0000FF"/>
          </w:rPr>
          <w:t>.</w:t>
        </w:r>
        <w:r>
          <w:rPr>
            <w:rFonts w:ascii="Century Gothic" w:eastAsia="Century Gothic" w:hAnsi="Century Gothic" w:cs="Century Gothic"/>
            <w:color w:val="0000FF"/>
            <w:spacing w:val="1"/>
            <w:w w:val="99"/>
            <w:u w:val="single" w:color="0000FF"/>
          </w:rPr>
          <w:t>c</w:t>
        </w:r>
        <w:r>
          <w:rPr>
            <w:rFonts w:ascii="Century Gothic" w:eastAsia="Century Gothic" w:hAnsi="Century Gothic" w:cs="Century Gothic"/>
            <w:color w:val="0000FF"/>
            <w:w w:val="99"/>
            <w:u w:val="single" w:color="0000FF"/>
          </w:rPr>
          <w:t>a</w:t>
        </w:r>
      </w:hyperlink>
    </w:p>
    <w:p w14:paraId="46916B4D" w14:textId="77777777" w:rsidR="000F381C" w:rsidRDefault="003732F0">
      <w:pPr>
        <w:spacing w:before="38"/>
        <w:ind w:left="2262" w:right="2248"/>
        <w:jc w:val="center"/>
        <w:rPr>
          <w:rFonts w:ascii="Century Gothic" w:eastAsia="Century Gothic" w:hAnsi="Century Gothic" w:cs="Century Gothic"/>
        </w:rPr>
        <w:sectPr w:rsidR="000F381C">
          <w:type w:val="continuous"/>
          <w:pgSz w:w="12240" w:h="15840"/>
          <w:pgMar w:top="960" w:right="1080" w:bottom="280" w:left="1320" w:header="720" w:footer="720" w:gutter="0"/>
          <w:cols w:space="720"/>
        </w:sectPr>
      </w:pPr>
      <w:r>
        <w:rPr>
          <w:rFonts w:ascii="Century Gothic" w:eastAsia="Century Gothic" w:hAnsi="Century Gothic" w:cs="Century Gothic"/>
        </w:rPr>
        <w:t>J</w:t>
      </w:r>
      <w:r>
        <w:rPr>
          <w:rFonts w:ascii="Century Gothic" w:eastAsia="Century Gothic" w:hAnsi="Century Gothic" w:cs="Century Gothic"/>
          <w:spacing w:val="-1"/>
        </w:rPr>
        <w:t>o</w:t>
      </w:r>
      <w:r>
        <w:rPr>
          <w:rFonts w:ascii="Century Gothic" w:eastAsia="Century Gothic" w:hAnsi="Century Gothic" w:cs="Century Gothic"/>
        </w:rPr>
        <w:t>b</w:t>
      </w:r>
      <w:r>
        <w:rPr>
          <w:rFonts w:ascii="Century Gothic" w:eastAsia="Century Gothic" w:hAnsi="Century Gothic" w:cs="Century Gothic"/>
          <w:spacing w:val="-3"/>
        </w:rPr>
        <w:t xml:space="preserve"> </w:t>
      </w:r>
      <w:r>
        <w:rPr>
          <w:rFonts w:ascii="Century Gothic" w:eastAsia="Century Gothic" w:hAnsi="Century Gothic" w:cs="Century Gothic"/>
          <w:spacing w:val="1"/>
        </w:rPr>
        <w:t>an</w:t>
      </w:r>
      <w:r>
        <w:rPr>
          <w:rFonts w:ascii="Century Gothic" w:eastAsia="Century Gothic" w:hAnsi="Century Gothic" w:cs="Century Gothic"/>
        </w:rPr>
        <w:t>d</w:t>
      </w:r>
      <w:r>
        <w:rPr>
          <w:rFonts w:ascii="Century Gothic" w:eastAsia="Century Gothic" w:hAnsi="Century Gothic" w:cs="Century Gothic"/>
          <w:spacing w:val="-4"/>
        </w:rPr>
        <w:t xml:space="preserve"> </w:t>
      </w:r>
      <w:r>
        <w:rPr>
          <w:rFonts w:ascii="Century Gothic" w:eastAsia="Century Gothic" w:hAnsi="Century Gothic" w:cs="Century Gothic"/>
        </w:rPr>
        <w:t>P</w:t>
      </w:r>
      <w:r>
        <w:rPr>
          <w:rFonts w:ascii="Century Gothic" w:eastAsia="Century Gothic" w:hAnsi="Century Gothic" w:cs="Century Gothic"/>
          <w:spacing w:val="1"/>
        </w:rPr>
        <w:t>lac</w:t>
      </w:r>
      <w:r>
        <w:rPr>
          <w:rFonts w:ascii="Century Gothic" w:eastAsia="Century Gothic" w:hAnsi="Century Gothic" w:cs="Century Gothic"/>
        </w:rPr>
        <w:t>eme</w:t>
      </w:r>
      <w:r>
        <w:rPr>
          <w:rFonts w:ascii="Century Gothic" w:eastAsia="Century Gothic" w:hAnsi="Century Gothic" w:cs="Century Gothic"/>
          <w:spacing w:val="1"/>
        </w:rPr>
        <w:t>n</w:t>
      </w:r>
      <w:r>
        <w:rPr>
          <w:rFonts w:ascii="Century Gothic" w:eastAsia="Century Gothic" w:hAnsi="Century Gothic" w:cs="Century Gothic"/>
        </w:rPr>
        <w:t>t</w:t>
      </w:r>
      <w:r>
        <w:rPr>
          <w:rFonts w:ascii="Century Gothic" w:eastAsia="Century Gothic" w:hAnsi="Century Gothic" w:cs="Century Gothic"/>
          <w:spacing w:val="-9"/>
        </w:rPr>
        <w:t xml:space="preserve"> </w:t>
      </w:r>
      <w:r>
        <w:rPr>
          <w:rFonts w:ascii="Century Gothic" w:eastAsia="Century Gothic" w:hAnsi="Century Gothic" w:cs="Century Gothic"/>
        </w:rPr>
        <w:t>P</w:t>
      </w:r>
      <w:r>
        <w:rPr>
          <w:rFonts w:ascii="Century Gothic" w:eastAsia="Century Gothic" w:hAnsi="Century Gothic" w:cs="Century Gothic"/>
          <w:spacing w:val="-1"/>
        </w:rPr>
        <w:t>o</w:t>
      </w:r>
      <w:r>
        <w:rPr>
          <w:rFonts w:ascii="Century Gothic" w:eastAsia="Century Gothic" w:hAnsi="Century Gothic" w:cs="Century Gothic"/>
        </w:rPr>
        <w:t>r</w:t>
      </w:r>
      <w:r>
        <w:rPr>
          <w:rFonts w:ascii="Century Gothic" w:eastAsia="Century Gothic" w:hAnsi="Century Gothic" w:cs="Century Gothic"/>
          <w:spacing w:val="2"/>
        </w:rPr>
        <w:t>t</w:t>
      </w:r>
      <w:r>
        <w:rPr>
          <w:rFonts w:ascii="Century Gothic" w:eastAsia="Century Gothic" w:hAnsi="Century Gothic" w:cs="Century Gothic"/>
          <w:spacing w:val="1"/>
        </w:rPr>
        <w:t>al</w:t>
      </w:r>
      <w:r>
        <w:rPr>
          <w:rFonts w:ascii="Century Gothic" w:eastAsia="Century Gothic" w:hAnsi="Century Gothic" w:cs="Century Gothic"/>
        </w:rPr>
        <w:t>:</w:t>
      </w:r>
      <w:r>
        <w:rPr>
          <w:rFonts w:ascii="Century Gothic" w:eastAsia="Century Gothic" w:hAnsi="Century Gothic" w:cs="Century Gothic"/>
          <w:spacing w:val="-8"/>
        </w:rPr>
        <w:t xml:space="preserve"> </w:t>
      </w:r>
      <w:r>
        <w:rPr>
          <w:rFonts w:ascii="Century Gothic" w:eastAsia="Century Gothic" w:hAnsi="Century Gothic" w:cs="Century Gothic"/>
          <w:w w:val="99"/>
        </w:rPr>
        <w:t>g</w:t>
      </w:r>
      <w:r>
        <w:rPr>
          <w:rFonts w:ascii="Century Gothic" w:eastAsia="Century Gothic" w:hAnsi="Century Gothic" w:cs="Century Gothic"/>
          <w:spacing w:val="1"/>
          <w:w w:val="99"/>
        </w:rPr>
        <w:t>h</w:t>
      </w:r>
      <w:r>
        <w:rPr>
          <w:rFonts w:ascii="Century Gothic" w:eastAsia="Century Gothic" w:hAnsi="Century Gothic" w:cs="Century Gothic"/>
          <w:spacing w:val="2"/>
          <w:w w:val="99"/>
        </w:rPr>
        <w:t>w</w:t>
      </w:r>
      <w:r>
        <w:rPr>
          <w:rFonts w:ascii="Century Gothic" w:eastAsia="Century Gothic" w:hAnsi="Century Gothic" w:cs="Century Gothic"/>
          <w:spacing w:val="-1"/>
          <w:w w:val="99"/>
        </w:rPr>
        <w:t>o</w:t>
      </w:r>
      <w:r>
        <w:rPr>
          <w:rFonts w:ascii="Century Gothic" w:eastAsia="Century Gothic" w:hAnsi="Century Gothic" w:cs="Century Gothic"/>
          <w:w w:val="99"/>
        </w:rPr>
        <w:t>r</w:t>
      </w:r>
      <w:r>
        <w:rPr>
          <w:rFonts w:ascii="Century Gothic" w:eastAsia="Century Gothic" w:hAnsi="Century Gothic" w:cs="Century Gothic"/>
          <w:spacing w:val="1"/>
          <w:w w:val="99"/>
        </w:rPr>
        <w:t>k</w:t>
      </w:r>
      <w:r>
        <w:rPr>
          <w:rFonts w:ascii="Century Gothic" w:eastAsia="Century Gothic" w:hAnsi="Century Gothic" w:cs="Century Gothic"/>
          <w:spacing w:val="2"/>
          <w:w w:val="99"/>
        </w:rPr>
        <w:t>s</w:t>
      </w:r>
      <w:r>
        <w:rPr>
          <w:rFonts w:ascii="Century Gothic" w:eastAsia="Century Gothic" w:hAnsi="Century Gothic" w:cs="Century Gothic"/>
          <w:spacing w:val="-2"/>
          <w:w w:val="99"/>
        </w:rPr>
        <w:t>.</w:t>
      </w:r>
      <w:r>
        <w:rPr>
          <w:rFonts w:ascii="Century Gothic" w:eastAsia="Century Gothic" w:hAnsi="Century Gothic" w:cs="Century Gothic"/>
          <w:spacing w:val="3"/>
          <w:w w:val="99"/>
        </w:rPr>
        <w:t>g</w:t>
      </w:r>
      <w:r>
        <w:rPr>
          <w:rFonts w:ascii="Century Gothic" w:eastAsia="Century Gothic" w:hAnsi="Century Gothic" w:cs="Century Gothic"/>
          <w:spacing w:val="-1"/>
          <w:w w:val="99"/>
        </w:rPr>
        <w:t>u</w:t>
      </w:r>
      <w:r>
        <w:rPr>
          <w:rFonts w:ascii="Century Gothic" w:eastAsia="Century Gothic" w:hAnsi="Century Gothic" w:cs="Century Gothic"/>
          <w:w w:val="99"/>
        </w:rPr>
        <w:t>e</w:t>
      </w:r>
      <w:r>
        <w:rPr>
          <w:rFonts w:ascii="Century Gothic" w:eastAsia="Century Gothic" w:hAnsi="Century Gothic" w:cs="Century Gothic"/>
          <w:spacing w:val="1"/>
          <w:w w:val="99"/>
        </w:rPr>
        <w:t>lphh</w:t>
      </w:r>
      <w:r>
        <w:rPr>
          <w:rFonts w:ascii="Century Gothic" w:eastAsia="Century Gothic" w:hAnsi="Century Gothic" w:cs="Century Gothic"/>
          <w:spacing w:val="-1"/>
          <w:w w:val="99"/>
        </w:rPr>
        <w:t>u</w:t>
      </w:r>
      <w:r>
        <w:rPr>
          <w:rFonts w:ascii="Century Gothic" w:eastAsia="Century Gothic" w:hAnsi="Century Gothic" w:cs="Century Gothic"/>
          <w:w w:val="99"/>
        </w:rPr>
        <w:t>m</w:t>
      </w:r>
      <w:r>
        <w:rPr>
          <w:rFonts w:ascii="Century Gothic" w:eastAsia="Century Gothic" w:hAnsi="Century Gothic" w:cs="Century Gothic"/>
          <w:spacing w:val="3"/>
          <w:w w:val="99"/>
        </w:rPr>
        <w:t>b</w:t>
      </w:r>
      <w:r>
        <w:rPr>
          <w:rFonts w:ascii="Century Gothic" w:eastAsia="Century Gothic" w:hAnsi="Century Gothic" w:cs="Century Gothic"/>
          <w:w w:val="99"/>
        </w:rPr>
        <w:t>er</w:t>
      </w:r>
      <w:r>
        <w:rPr>
          <w:rFonts w:ascii="Century Gothic" w:eastAsia="Century Gothic" w:hAnsi="Century Gothic" w:cs="Century Gothic"/>
          <w:spacing w:val="-2"/>
          <w:w w:val="99"/>
        </w:rPr>
        <w:t>.</w:t>
      </w:r>
      <w:r>
        <w:rPr>
          <w:rFonts w:ascii="Century Gothic" w:eastAsia="Century Gothic" w:hAnsi="Century Gothic" w:cs="Century Gothic"/>
          <w:spacing w:val="1"/>
          <w:w w:val="99"/>
        </w:rPr>
        <w:t>c</w:t>
      </w:r>
      <w:r>
        <w:rPr>
          <w:rFonts w:ascii="Century Gothic" w:eastAsia="Century Gothic" w:hAnsi="Century Gothic" w:cs="Century Gothic"/>
          <w:w w:val="99"/>
        </w:rPr>
        <w:t>a</w:t>
      </w:r>
    </w:p>
    <w:p w14:paraId="53CE4788" w14:textId="77777777" w:rsidR="000F381C" w:rsidRDefault="003732F0">
      <w:pPr>
        <w:spacing w:before="53"/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1"/>
          <w:sz w:val="22"/>
          <w:szCs w:val="22"/>
        </w:rPr>
        <w:lastRenderedPageBreak/>
        <w:t>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s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Se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ic</w:t>
      </w: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iv</w:t>
      </w: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(C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b/>
          <w:sz w:val="22"/>
          <w:szCs w:val="22"/>
        </w:rPr>
        <w:t>)</w:t>
      </w:r>
      <w:r>
        <w:rPr>
          <w:rFonts w:ascii="Calibri" w:eastAsia="Calibri" w:hAnsi="Calibri" w:cs="Calibri"/>
          <w:b/>
          <w:sz w:val="22"/>
          <w:szCs w:val="22"/>
        </w:rPr>
        <w:t xml:space="preserve">                                                              </w:t>
      </w:r>
      <w:r>
        <w:rPr>
          <w:rFonts w:ascii="Calibri" w:eastAsia="Calibri" w:hAnsi="Calibri" w:cs="Calibri"/>
          <w:b/>
          <w:spacing w:val="4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Sep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be</w:t>
      </w:r>
      <w:r>
        <w:rPr>
          <w:rFonts w:ascii="Calibri" w:eastAsia="Calibri" w:hAnsi="Calibri" w:cs="Calibri"/>
          <w:b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1</w:t>
      </w:r>
      <w:r>
        <w:rPr>
          <w:rFonts w:ascii="Calibri" w:eastAsia="Calibri" w:hAnsi="Calibri" w:cs="Calibri"/>
          <w:b/>
          <w:sz w:val="22"/>
          <w:szCs w:val="22"/>
        </w:rPr>
        <w:t>1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-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12</w:t>
      </w:r>
    </w:p>
    <w:p w14:paraId="2B9B0F17" w14:textId="77777777" w:rsidR="000F381C" w:rsidRDefault="003732F0">
      <w:pPr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TD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Tr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 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tar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o</w:t>
      </w:r>
    </w:p>
    <w:p w14:paraId="769EA14C" w14:textId="77777777" w:rsidR="000F381C" w:rsidRDefault="000F381C">
      <w:pPr>
        <w:spacing w:before="13" w:line="260" w:lineRule="exact"/>
        <w:rPr>
          <w:sz w:val="26"/>
          <w:szCs w:val="26"/>
        </w:rPr>
      </w:pPr>
    </w:p>
    <w:p w14:paraId="3E9EC670" w14:textId="77777777" w:rsidR="000F381C" w:rsidRDefault="003732F0">
      <w:pPr>
        <w:ind w:left="48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cli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ac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un</w:t>
      </w:r>
      <w:r>
        <w:rPr>
          <w:rFonts w:ascii="Calibri" w:eastAsia="Calibri" w:hAnsi="Calibri" w:cs="Calibri"/>
          <w:sz w:val="22"/>
          <w:szCs w:val="22"/>
        </w:rPr>
        <w:t>ts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xc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 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</w:t>
      </w:r>
    </w:p>
    <w:p w14:paraId="6C2F8AD4" w14:textId="77777777" w:rsidR="000F381C" w:rsidRDefault="003732F0">
      <w:pPr>
        <w:spacing w:before="2"/>
        <w:ind w:left="48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ld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odu</w:t>
      </w:r>
      <w:r>
        <w:rPr>
          <w:rFonts w:ascii="Calibri" w:eastAsia="Calibri" w:hAnsi="Calibri" w:cs="Calibri"/>
          <w:sz w:val="22"/>
          <w:szCs w:val="22"/>
        </w:rPr>
        <w:t>cts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me</w:t>
      </w:r>
      <w:r>
        <w:rPr>
          <w:rFonts w:ascii="Calibri" w:eastAsia="Calibri" w:hAnsi="Calibri" w:cs="Calibri"/>
          <w:sz w:val="22"/>
          <w:szCs w:val="22"/>
        </w:rPr>
        <w:t>rs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as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 s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cific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sa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</w:t>
      </w:r>
    </w:p>
    <w:p w14:paraId="76EDE68A" w14:textId="77777777" w:rsidR="000F381C" w:rsidRDefault="003732F0">
      <w:pPr>
        <w:spacing w:before="4"/>
        <w:ind w:left="48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tified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ect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clie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ts,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ve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tat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cli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ts</w:t>
      </w:r>
    </w:p>
    <w:p w14:paraId="1FB24255" w14:textId="77777777" w:rsidR="000F381C" w:rsidRDefault="003732F0">
      <w:pPr>
        <w:spacing w:before="4"/>
        <w:ind w:left="48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ra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ch 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an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du</w:t>
      </w:r>
      <w:r>
        <w:rPr>
          <w:rFonts w:ascii="Calibri" w:eastAsia="Calibri" w:hAnsi="Calibri" w:cs="Calibri"/>
          <w:sz w:val="22"/>
          <w:szCs w:val="22"/>
        </w:rPr>
        <w:t>cti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vo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b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spacing w:val="-2"/>
          <w:sz w:val="22"/>
          <w:szCs w:val="22"/>
        </w:rPr>
        <w:t>5</w:t>
      </w:r>
      <w:r>
        <w:rPr>
          <w:rFonts w:ascii="Calibri" w:eastAsia="Calibri" w:hAnsi="Calibri" w:cs="Calibri"/>
          <w:sz w:val="22"/>
          <w:szCs w:val="22"/>
        </w:rPr>
        <w:t>%</w:t>
      </w:r>
    </w:p>
    <w:p w14:paraId="14A776A5" w14:textId="77777777" w:rsidR="000F381C" w:rsidRDefault="000F381C">
      <w:pPr>
        <w:spacing w:before="9" w:line="260" w:lineRule="exact"/>
        <w:rPr>
          <w:sz w:val="26"/>
          <w:szCs w:val="26"/>
        </w:rPr>
      </w:pPr>
    </w:p>
    <w:p w14:paraId="777F6185" w14:textId="77777777" w:rsidR="000F381C" w:rsidRDefault="003732F0">
      <w:pPr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ff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ic</w:t>
      </w: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si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an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z w:val="22"/>
          <w:szCs w:val="22"/>
        </w:rPr>
        <w:t xml:space="preserve">                                                                                                         </w:t>
      </w:r>
      <w:r>
        <w:rPr>
          <w:rFonts w:ascii="Calibri" w:eastAsia="Calibri" w:hAnsi="Calibri" w:cs="Calibri"/>
          <w:b/>
          <w:spacing w:val="3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Sep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b/>
          <w:sz w:val="22"/>
          <w:szCs w:val="22"/>
        </w:rPr>
        <w:t>m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be</w:t>
      </w:r>
      <w:r>
        <w:rPr>
          <w:rFonts w:ascii="Calibri" w:eastAsia="Calibri" w:hAnsi="Calibri" w:cs="Calibri"/>
          <w:b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1</w:t>
      </w:r>
      <w:r>
        <w:rPr>
          <w:rFonts w:ascii="Calibri" w:eastAsia="Calibri" w:hAnsi="Calibri" w:cs="Calibri"/>
          <w:b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-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11</w:t>
      </w:r>
    </w:p>
    <w:p w14:paraId="6CCD1364" w14:textId="77777777" w:rsidR="000F381C" w:rsidRDefault="003732F0">
      <w:pPr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B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ho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stit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Ad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Le</w:t>
      </w:r>
      <w:r>
        <w:rPr>
          <w:rFonts w:ascii="Calibri" w:eastAsia="Calibri" w:hAnsi="Calibri" w:cs="Calibri"/>
          <w:sz w:val="22"/>
          <w:szCs w:val="22"/>
        </w:rPr>
        <w:t>ar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                        </w:t>
      </w:r>
      <w:r>
        <w:rPr>
          <w:rFonts w:ascii="Calibri" w:eastAsia="Calibri" w:hAnsi="Calibri" w:cs="Calibri"/>
          <w:spacing w:val="47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tario</w:t>
      </w:r>
    </w:p>
    <w:p w14:paraId="126DC8B6" w14:textId="77777777" w:rsidR="000F381C" w:rsidRDefault="000F381C">
      <w:pPr>
        <w:spacing w:before="11" w:line="260" w:lineRule="exact"/>
        <w:rPr>
          <w:sz w:val="26"/>
          <w:szCs w:val="26"/>
        </w:rPr>
      </w:pPr>
    </w:p>
    <w:p w14:paraId="18B99874" w14:textId="77777777" w:rsidR="000F381C" w:rsidRDefault="003732F0">
      <w:pPr>
        <w:ind w:left="48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ssist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with 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d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>-ra</w:t>
      </w:r>
      <w:r>
        <w:rPr>
          <w:rFonts w:ascii="Calibri" w:eastAsia="Calibri" w:hAnsi="Calibri" w:cs="Calibri"/>
          <w:spacing w:val="-1"/>
          <w:sz w:val="22"/>
          <w:szCs w:val="22"/>
        </w:rPr>
        <w:t>ng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ark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 stra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ies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-1"/>
          <w:sz w:val="22"/>
          <w:szCs w:val="22"/>
        </w:rPr>
        <w:t>ud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ts</w:t>
      </w:r>
    </w:p>
    <w:p w14:paraId="231A65AC" w14:textId="77777777" w:rsidR="000F381C" w:rsidRDefault="003732F0">
      <w:pPr>
        <w:tabs>
          <w:tab w:val="left" w:pos="840"/>
        </w:tabs>
        <w:spacing w:before="45" w:line="275" w:lineRule="auto"/>
        <w:ind w:left="840" w:right="79" w:hanging="36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>•</w:t>
      </w:r>
      <w:r>
        <w:rPr>
          <w:rFonts w:ascii="Verdana" w:eastAsia="Verdana" w:hAnsi="Verdana" w:cs="Verdana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 xml:space="preserve">, 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catal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gu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 xml:space="preserve">ata 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 xml:space="preserve">at </w:t>
      </w:r>
      <w:r>
        <w:rPr>
          <w:rFonts w:ascii="Calibri" w:eastAsia="Calibri" w:hAnsi="Calibri" w:cs="Calibri"/>
          <w:spacing w:val="5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was  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tili</w:t>
      </w:r>
      <w:r>
        <w:rPr>
          <w:rFonts w:ascii="Calibri" w:eastAsia="Calibri" w:hAnsi="Calibri" w:cs="Calibri"/>
          <w:spacing w:val="-1"/>
          <w:sz w:val="22"/>
          <w:szCs w:val="22"/>
        </w:rPr>
        <w:t>z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in  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 xml:space="preserve">e  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eve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pm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t  </w:t>
      </w:r>
      <w:r>
        <w:rPr>
          <w:rFonts w:ascii="Calibri" w:eastAsia="Calibri" w:hAnsi="Calibri" w:cs="Calibri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i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>me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Sc</w:t>
      </w:r>
      <w:r>
        <w:rPr>
          <w:rFonts w:ascii="Calibri" w:eastAsia="Calibri" w:hAnsi="Calibri" w:cs="Calibri"/>
          <w:spacing w:val="-1"/>
          <w:sz w:val="22"/>
          <w:szCs w:val="22"/>
        </w:rPr>
        <w:t>ho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l’s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stra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ic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k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lan</w:t>
      </w:r>
    </w:p>
    <w:p w14:paraId="46BB2E8E" w14:textId="77777777" w:rsidR="000F381C" w:rsidRDefault="003732F0">
      <w:pPr>
        <w:spacing w:before="10"/>
        <w:ind w:left="48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>•</w:t>
      </w:r>
      <w:r>
        <w:rPr>
          <w:rFonts w:ascii="Verdana" w:eastAsia="Verdana" w:hAnsi="Verdana" w:cs="Verdana"/>
          <w:sz w:val="22"/>
          <w:szCs w:val="22"/>
        </w:rPr>
        <w:t xml:space="preserve">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Supp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te</w:t>
      </w:r>
      <w:r>
        <w:rPr>
          <w:rFonts w:ascii="Calibri" w:eastAsia="Calibri" w:hAnsi="Calibri" w:cs="Calibri"/>
          <w:sz w:val="22"/>
          <w:szCs w:val="22"/>
        </w:rPr>
        <w:t>d staff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 fac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in all 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ssary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du</w:t>
      </w:r>
      <w:r>
        <w:rPr>
          <w:rFonts w:ascii="Calibri" w:eastAsia="Calibri" w:hAnsi="Calibri" w:cs="Calibri"/>
          <w:sz w:val="22"/>
          <w:szCs w:val="22"/>
        </w:rPr>
        <w:t>ties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ee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</w:p>
    <w:p w14:paraId="15F5EAD6" w14:textId="77777777" w:rsidR="000F381C" w:rsidRDefault="000F381C">
      <w:pPr>
        <w:spacing w:before="3" w:line="140" w:lineRule="exact"/>
        <w:rPr>
          <w:sz w:val="15"/>
          <w:szCs w:val="15"/>
        </w:rPr>
      </w:pPr>
    </w:p>
    <w:p w14:paraId="163EC0C7" w14:textId="77777777" w:rsidR="000F381C" w:rsidRDefault="000F381C">
      <w:pPr>
        <w:spacing w:line="200" w:lineRule="exact"/>
      </w:pPr>
    </w:p>
    <w:p w14:paraId="00764C24" w14:textId="77777777" w:rsidR="000F381C" w:rsidRDefault="003732F0">
      <w:pPr>
        <w:ind w:left="120"/>
        <w:rPr>
          <w:rFonts w:ascii="Calibri" w:eastAsia="Calibri" w:hAnsi="Calibri" w:cs="Calibri"/>
          <w:sz w:val="24"/>
          <w:szCs w:val="24"/>
        </w:rPr>
      </w:pPr>
      <w:r>
        <w:pict w14:anchorId="7134C62B">
          <v:group id="_x0000_s1028" style="position:absolute;left:0;text-align:left;margin-left:70.55pt;margin-top:18.35pt;width:470.9pt;height:0;z-index:-251656192;mso-position-horizontal-relative:page" coordorigin="1411,367" coordsize="9418,0">
            <v:shape id="_x0000_s1029" style="position:absolute;left:1411;top:367;width:9418;height:0" coordorigin="1411,367" coordsize="9418,0" path="m1411,367r9418,e" filled="f" strokeweight=".58pt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b/>
          <w:sz w:val="24"/>
          <w:szCs w:val="24"/>
        </w:rPr>
        <w:t>V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olu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n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ee</w:t>
      </w:r>
      <w:r>
        <w:rPr>
          <w:rFonts w:ascii="Calibri" w:eastAsia="Calibri" w:hAnsi="Calibri" w:cs="Calibri"/>
          <w:b/>
          <w:sz w:val="24"/>
          <w:szCs w:val="24"/>
        </w:rPr>
        <w:t>r</w:t>
      </w:r>
      <w:r>
        <w:rPr>
          <w:rFonts w:ascii="Calibri" w:eastAsia="Calibri" w:hAnsi="Calibri" w:cs="Calibri"/>
          <w:b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b/>
          <w:sz w:val="24"/>
          <w:szCs w:val="24"/>
        </w:rPr>
        <w:t>x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er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b/>
          <w:sz w:val="24"/>
          <w:szCs w:val="24"/>
        </w:rPr>
        <w:t>ce</w:t>
      </w:r>
    </w:p>
    <w:p w14:paraId="5553BD3F" w14:textId="77777777" w:rsidR="000F381C" w:rsidRDefault="000F381C">
      <w:pPr>
        <w:spacing w:before="11" w:line="260" w:lineRule="exact"/>
        <w:rPr>
          <w:sz w:val="26"/>
          <w:szCs w:val="26"/>
        </w:rPr>
      </w:pPr>
    </w:p>
    <w:p w14:paraId="088FEE43" w14:textId="77777777" w:rsidR="000F381C" w:rsidRDefault="003732F0">
      <w:pPr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b/>
          <w:sz w:val="22"/>
          <w:szCs w:val="22"/>
        </w:rPr>
        <w:t>ff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c</w:t>
      </w:r>
      <w:r>
        <w:rPr>
          <w:rFonts w:ascii="Calibri" w:eastAsia="Calibri" w:hAnsi="Calibri" w:cs="Calibri"/>
          <w:b/>
          <w:sz w:val="22"/>
          <w:szCs w:val="22"/>
        </w:rPr>
        <w:t>e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As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an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z w:val="22"/>
          <w:szCs w:val="22"/>
        </w:rPr>
        <w:t xml:space="preserve">                                                                                                        </w:t>
      </w:r>
      <w:r>
        <w:rPr>
          <w:rFonts w:ascii="Calibri" w:eastAsia="Calibri" w:hAnsi="Calibri" w:cs="Calibri"/>
          <w:b/>
          <w:spacing w:val="40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Ma</w:t>
      </w:r>
      <w:r>
        <w:rPr>
          <w:rFonts w:ascii="Calibri" w:eastAsia="Calibri" w:hAnsi="Calibri" w:cs="Calibri"/>
          <w:b/>
          <w:sz w:val="22"/>
          <w:szCs w:val="22"/>
        </w:rPr>
        <w:t>y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b/>
          <w:sz w:val="22"/>
          <w:szCs w:val="22"/>
        </w:rPr>
        <w:t>1</w:t>
      </w:r>
      <w:r>
        <w:rPr>
          <w:rFonts w:ascii="Calibri" w:eastAsia="Calibri" w:hAnsi="Calibri" w:cs="Calibri"/>
          <w:b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-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g</w:t>
      </w:r>
      <w:r>
        <w:rPr>
          <w:rFonts w:ascii="Calibri" w:eastAsia="Calibri" w:hAnsi="Calibri" w:cs="Calibri"/>
          <w:b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s</w:t>
      </w:r>
      <w:r>
        <w:rPr>
          <w:rFonts w:ascii="Calibri" w:eastAsia="Calibri" w:hAnsi="Calibri" w:cs="Calibri"/>
          <w:b/>
          <w:sz w:val="22"/>
          <w:szCs w:val="22"/>
        </w:rPr>
        <w:t>t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11</w:t>
      </w:r>
    </w:p>
    <w:p w14:paraId="14B42D26" w14:textId="77777777" w:rsidR="000F381C" w:rsidRDefault="003732F0">
      <w:pPr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ian Ca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r 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ci</w:t>
      </w:r>
      <w:r>
        <w:rPr>
          <w:rFonts w:ascii="Calibri" w:eastAsia="Calibri" w:hAnsi="Calibri" w:cs="Calibri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ty</w:t>
      </w:r>
      <w:r>
        <w:rPr>
          <w:rFonts w:ascii="Calibri" w:eastAsia="Calibri" w:hAnsi="Calibri" w:cs="Calibri"/>
          <w:sz w:val="22"/>
          <w:szCs w:val="22"/>
        </w:rPr>
        <w:t xml:space="preserve">                                                                                                                </w:t>
      </w:r>
      <w:r>
        <w:rPr>
          <w:rFonts w:ascii="Calibri" w:eastAsia="Calibri" w:hAnsi="Calibri" w:cs="Calibri"/>
          <w:spacing w:val="1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tario</w:t>
      </w:r>
    </w:p>
    <w:p w14:paraId="5F34D61B" w14:textId="77777777" w:rsidR="000F381C" w:rsidRDefault="000F381C">
      <w:pPr>
        <w:spacing w:before="11" w:line="260" w:lineRule="exact"/>
        <w:rPr>
          <w:sz w:val="26"/>
          <w:szCs w:val="26"/>
        </w:rPr>
      </w:pPr>
    </w:p>
    <w:p w14:paraId="0906B8B5" w14:textId="77777777" w:rsidR="000F381C" w:rsidRDefault="003732F0">
      <w:pPr>
        <w:tabs>
          <w:tab w:val="left" w:pos="840"/>
        </w:tabs>
        <w:ind w:left="840" w:right="76" w:hanging="36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>•</w:t>
      </w:r>
      <w:r>
        <w:rPr>
          <w:rFonts w:ascii="Verdana" w:eastAsia="Verdana" w:hAnsi="Verdana" w:cs="Verdana"/>
          <w:sz w:val="22"/>
          <w:szCs w:val="22"/>
        </w:rPr>
        <w:tab/>
      </w: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2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tsta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2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w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ri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2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ph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2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d</w:t>
      </w:r>
      <w:r>
        <w:rPr>
          <w:rFonts w:ascii="Calibri" w:eastAsia="Calibri" w:hAnsi="Calibri" w:cs="Calibri"/>
          <w:spacing w:val="24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ssis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</w:t>
      </w:r>
      <w:r>
        <w:rPr>
          <w:rFonts w:ascii="Calibri" w:eastAsia="Calibri" w:hAnsi="Calibri" w:cs="Calibri"/>
          <w:spacing w:val="2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with</w:t>
      </w:r>
      <w:r>
        <w:rPr>
          <w:rFonts w:ascii="Calibri" w:eastAsia="Calibri" w:hAnsi="Calibri" w:cs="Calibri"/>
          <w:spacing w:val="2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wal</w:t>
      </w:r>
      <w:r>
        <w:rPr>
          <w:rFonts w:ascii="Calibri" w:eastAsia="Calibri" w:hAnsi="Calibri" w:cs="Calibri"/>
          <w:spacing w:val="1"/>
          <w:sz w:val="22"/>
          <w:szCs w:val="22"/>
        </w:rPr>
        <w:t>k</w:t>
      </w:r>
      <w:r>
        <w:rPr>
          <w:rFonts w:ascii="Calibri" w:eastAsia="Calibri" w:hAnsi="Calibri" w:cs="Calibri"/>
          <w:sz w:val="22"/>
          <w:szCs w:val="22"/>
        </w:rPr>
        <w:t>-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n i</w:t>
      </w:r>
      <w:r>
        <w:rPr>
          <w:rFonts w:ascii="Calibri" w:eastAsia="Calibri" w:hAnsi="Calibri" w:cs="Calibri"/>
          <w:spacing w:val="-1"/>
          <w:sz w:val="22"/>
          <w:szCs w:val="22"/>
        </w:rPr>
        <w:t>nqu</w:t>
      </w:r>
      <w:r>
        <w:rPr>
          <w:rFonts w:ascii="Calibri" w:eastAsia="Calibri" w:hAnsi="Calibri" w:cs="Calibri"/>
          <w:sz w:val="22"/>
          <w:szCs w:val="22"/>
        </w:rPr>
        <w:t>iries,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asi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 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ti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n </w:t>
      </w:r>
      <w:r>
        <w:rPr>
          <w:rFonts w:ascii="Calibri" w:eastAsia="Calibri" w:hAnsi="Calibri" w:cs="Calibri"/>
          <w:spacing w:val="-3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sz w:val="22"/>
          <w:szCs w:val="22"/>
        </w:rPr>
        <w:t>%</w:t>
      </w:r>
    </w:p>
    <w:p w14:paraId="61E8A4A2" w14:textId="77777777" w:rsidR="000F381C" w:rsidRDefault="003732F0">
      <w:pPr>
        <w:spacing w:before="4"/>
        <w:ind w:left="48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nd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d all 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g 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ou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ail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g 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sta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li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du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</w:t>
      </w:r>
    </w:p>
    <w:p w14:paraId="3500D37D" w14:textId="77777777" w:rsidR="000F381C" w:rsidRDefault="003732F0">
      <w:pPr>
        <w:spacing w:before="4"/>
        <w:ind w:left="480"/>
        <w:rPr>
          <w:rFonts w:ascii="Calibri" w:eastAsia="Calibri" w:hAnsi="Calibri" w:cs="Calibri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•  </w:t>
      </w:r>
      <w:r>
        <w:rPr>
          <w:rFonts w:ascii="Verdana" w:eastAsia="Verdana" w:hAnsi="Verdana" w:cs="Verdana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istri</w:t>
      </w:r>
      <w:r>
        <w:rPr>
          <w:rFonts w:ascii="Calibri" w:eastAsia="Calibri" w:hAnsi="Calibri" w:cs="Calibri"/>
          <w:spacing w:val="-1"/>
          <w:sz w:val="22"/>
          <w:szCs w:val="22"/>
        </w:rPr>
        <w:t>bu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hu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fl</w:t>
      </w:r>
      <w:r>
        <w:rPr>
          <w:rFonts w:ascii="Calibri" w:eastAsia="Calibri" w:hAnsi="Calibri" w:cs="Calibri"/>
          <w:spacing w:val="-2"/>
          <w:sz w:val="22"/>
          <w:szCs w:val="22"/>
        </w:rPr>
        <w:t>ye</w:t>
      </w:r>
      <w:r>
        <w:rPr>
          <w:rFonts w:ascii="Calibri" w:eastAsia="Calibri" w:hAnsi="Calibri" w:cs="Calibri"/>
          <w:sz w:val="22"/>
          <w:szCs w:val="22"/>
        </w:rPr>
        <w:t>rs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 xml:space="preserve">d 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 Ca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ian Ca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r 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at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als as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ssary</w:t>
      </w:r>
    </w:p>
    <w:p w14:paraId="7BBE26D1" w14:textId="77777777" w:rsidR="000F381C" w:rsidRDefault="000F381C">
      <w:pPr>
        <w:spacing w:before="8" w:line="280" w:lineRule="exact"/>
        <w:rPr>
          <w:sz w:val="28"/>
          <w:szCs w:val="28"/>
        </w:rPr>
      </w:pPr>
    </w:p>
    <w:p w14:paraId="48E419E9" w14:textId="77777777" w:rsidR="000F381C" w:rsidRDefault="003732F0">
      <w:pPr>
        <w:spacing w:before="7"/>
        <w:ind w:left="120"/>
        <w:rPr>
          <w:rFonts w:ascii="Calibri" w:eastAsia="Calibri" w:hAnsi="Calibri" w:cs="Calibri"/>
          <w:sz w:val="24"/>
          <w:szCs w:val="24"/>
        </w:rPr>
      </w:pPr>
      <w:r>
        <w:pict w14:anchorId="10A3538A">
          <v:group id="_x0000_s1026" style="position:absolute;left:0;text-align:left;margin-left:70.55pt;margin-top:16.45pt;width:470.9pt;height:0;z-index:-251655168;mso-position-horizontal-relative:page" coordorigin="1411,329" coordsize="9418,0">
            <v:shape id="_x0000_s1027" style="position:absolute;left:1411;top:329;width:9418;height:0" coordorigin="1411,329" coordsize="9418,0" path="m1411,329r9418,e" filled="f" strokeweight=".58pt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b/>
          <w:sz w:val="24"/>
          <w:szCs w:val="24"/>
        </w:rPr>
        <w:t>C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rti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f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sz w:val="24"/>
          <w:szCs w:val="24"/>
        </w:rPr>
        <w:t>c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i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ons</w:t>
      </w:r>
    </w:p>
    <w:p w14:paraId="71C2CE64" w14:textId="77777777" w:rsidR="000F381C" w:rsidRDefault="000F381C">
      <w:pPr>
        <w:spacing w:before="9" w:line="260" w:lineRule="exact"/>
        <w:rPr>
          <w:sz w:val="26"/>
          <w:szCs w:val="26"/>
        </w:rPr>
      </w:pPr>
    </w:p>
    <w:p w14:paraId="5974CEDC" w14:textId="77777777" w:rsidR="000F381C" w:rsidRDefault="003732F0">
      <w:pPr>
        <w:spacing w:before="12"/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ic</w:t>
      </w:r>
      <w:r>
        <w:rPr>
          <w:rFonts w:ascii="Calibri" w:eastAsia="Calibri" w:hAnsi="Calibri" w:cs="Calibri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Offi</w:t>
      </w:r>
      <w:r>
        <w:rPr>
          <w:rFonts w:ascii="Calibri" w:eastAsia="Calibri" w:hAnsi="Calibri" w:cs="Calibri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Sp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cial</w:t>
      </w:r>
      <w:r>
        <w:rPr>
          <w:rFonts w:ascii="Calibri" w:eastAsia="Calibri" w:hAnsi="Calibri" w:cs="Calibri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st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-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Exc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(</w:t>
      </w:r>
      <w:r>
        <w:rPr>
          <w:rFonts w:ascii="Calibri" w:eastAsia="Calibri" w:hAnsi="Calibri" w:cs="Calibri"/>
          <w:spacing w:val="-2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)</w:t>
      </w:r>
      <w:r>
        <w:rPr>
          <w:rFonts w:ascii="Calibri" w:eastAsia="Calibri" w:hAnsi="Calibri" w:cs="Calibri"/>
          <w:sz w:val="22"/>
          <w:szCs w:val="22"/>
        </w:rPr>
        <w:t xml:space="preserve">                                                                                               </w:t>
      </w:r>
      <w:r>
        <w:rPr>
          <w:rFonts w:ascii="Calibri" w:eastAsia="Calibri" w:hAnsi="Calibri" w:cs="Calibri"/>
          <w:spacing w:val="43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A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b/>
          <w:sz w:val="22"/>
          <w:szCs w:val="22"/>
        </w:rPr>
        <w:t>l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13</w:t>
      </w:r>
    </w:p>
    <w:p w14:paraId="7130A390" w14:textId="77777777" w:rsidR="000F381C" w:rsidRDefault="000F381C">
      <w:pPr>
        <w:spacing w:before="7" w:line="260" w:lineRule="exact"/>
        <w:rPr>
          <w:sz w:val="26"/>
          <w:szCs w:val="26"/>
        </w:rPr>
      </w:pPr>
    </w:p>
    <w:p w14:paraId="71FFBCC0" w14:textId="77777777" w:rsidR="000F381C" w:rsidRDefault="003732F0">
      <w:pPr>
        <w:ind w:left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 xml:space="preserve">ian 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rities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(C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C)</w:t>
      </w:r>
      <w:r>
        <w:rPr>
          <w:rFonts w:ascii="Calibri" w:eastAsia="Calibri" w:hAnsi="Calibri" w:cs="Calibri"/>
          <w:sz w:val="22"/>
          <w:szCs w:val="22"/>
        </w:rPr>
        <w:t xml:space="preserve">                                                                                                            </w:t>
      </w:r>
      <w:r>
        <w:rPr>
          <w:rFonts w:ascii="Calibri" w:eastAsia="Calibri" w:hAnsi="Calibri" w:cs="Calibri"/>
          <w:spacing w:val="37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pacing w:val="-1"/>
          <w:sz w:val="22"/>
          <w:szCs w:val="22"/>
        </w:rPr>
        <w:t>Jun</w:t>
      </w:r>
      <w:r>
        <w:rPr>
          <w:rFonts w:ascii="Calibri" w:eastAsia="Calibri" w:hAnsi="Calibri" w:cs="Calibri"/>
          <w:b/>
          <w:sz w:val="22"/>
          <w:szCs w:val="22"/>
        </w:rPr>
        <w:t xml:space="preserve">e 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b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b/>
          <w:spacing w:val="1"/>
          <w:sz w:val="22"/>
          <w:szCs w:val="22"/>
        </w:rPr>
        <w:t>1</w:t>
      </w:r>
      <w:r>
        <w:rPr>
          <w:rFonts w:ascii="Calibri" w:eastAsia="Calibri" w:hAnsi="Calibri" w:cs="Calibri"/>
          <w:b/>
          <w:sz w:val="22"/>
          <w:szCs w:val="22"/>
        </w:rPr>
        <w:t>2</w:t>
      </w:r>
    </w:p>
    <w:p w14:paraId="7AF91240" w14:textId="77777777" w:rsidR="000F381C" w:rsidRDefault="000F381C">
      <w:pPr>
        <w:spacing w:before="5" w:line="240" w:lineRule="exact"/>
        <w:rPr>
          <w:sz w:val="24"/>
          <w:szCs w:val="24"/>
        </w:rPr>
      </w:pPr>
    </w:p>
    <w:p w14:paraId="403E0EDF" w14:textId="77777777" w:rsidR="000F381C" w:rsidRDefault="003732F0">
      <w:pPr>
        <w:ind w:left="3175" w:right="3173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f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c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sz w:val="22"/>
          <w:szCs w:val="22"/>
        </w:rPr>
        <w:t>aila</w:t>
      </w:r>
      <w:r>
        <w:rPr>
          <w:rFonts w:ascii="Calibri" w:eastAsia="Calibri" w:hAnsi="Calibri" w:cs="Calibri"/>
          <w:spacing w:val="-1"/>
          <w:sz w:val="22"/>
          <w:szCs w:val="22"/>
        </w:rPr>
        <w:t>b</w:t>
      </w:r>
      <w:r>
        <w:rPr>
          <w:rFonts w:ascii="Calibri" w:eastAsia="Calibri" w:hAnsi="Calibri" w:cs="Calibri"/>
          <w:sz w:val="22"/>
          <w:szCs w:val="22"/>
        </w:rPr>
        <w:t>le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U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qu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st</w:t>
      </w:r>
    </w:p>
    <w:p w14:paraId="27CD50F6" w14:textId="77777777" w:rsidR="000F381C" w:rsidRDefault="000F381C">
      <w:pPr>
        <w:spacing w:before="4" w:line="100" w:lineRule="exact"/>
        <w:rPr>
          <w:sz w:val="11"/>
          <w:szCs w:val="11"/>
        </w:rPr>
      </w:pPr>
    </w:p>
    <w:p w14:paraId="0AA7BFF1" w14:textId="77777777" w:rsidR="000F381C" w:rsidRDefault="000F381C">
      <w:pPr>
        <w:spacing w:line="200" w:lineRule="exact"/>
      </w:pPr>
    </w:p>
    <w:p w14:paraId="607B3A78" w14:textId="77777777" w:rsidR="000F381C" w:rsidRDefault="000F381C">
      <w:pPr>
        <w:spacing w:line="200" w:lineRule="exact"/>
      </w:pPr>
    </w:p>
    <w:p w14:paraId="727EF717" w14:textId="77777777" w:rsidR="000F381C" w:rsidRDefault="003732F0">
      <w:pPr>
        <w:ind w:left="12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b/>
          <w:spacing w:val="-1"/>
          <w:sz w:val="18"/>
          <w:szCs w:val="18"/>
        </w:rPr>
        <w:t>Ad</w:t>
      </w:r>
      <w:r>
        <w:rPr>
          <w:rFonts w:ascii="Calibri" w:eastAsia="Calibri" w:hAnsi="Calibri" w:cs="Calibri"/>
          <w:b/>
          <w:sz w:val="18"/>
          <w:szCs w:val="18"/>
        </w:rPr>
        <w:t>a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p</w:t>
      </w:r>
      <w:r>
        <w:rPr>
          <w:rFonts w:ascii="Calibri" w:eastAsia="Calibri" w:hAnsi="Calibri" w:cs="Calibri"/>
          <w:b/>
          <w:sz w:val="18"/>
          <w:szCs w:val="18"/>
        </w:rPr>
        <w:t>t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e</w:t>
      </w:r>
      <w:r>
        <w:rPr>
          <w:rFonts w:ascii="Calibri" w:eastAsia="Calibri" w:hAnsi="Calibri" w:cs="Calibri"/>
          <w:b/>
          <w:sz w:val="18"/>
          <w:szCs w:val="18"/>
        </w:rPr>
        <w:t xml:space="preserve">d 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fr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o</w:t>
      </w:r>
      <w:r>
        <w:rPr>
          <w:rFonts w:ascii="Calibri" w:eastAsia="Calibri" w:hAnsi="Calibri" w:cs="Calibri"/>
          <w:b/>
          <w:sz w:val="18"/>
          <w:szCs w:val="18"/>
        </w:rPr>
        <w:t xml:space="preserve">m 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b/>
          <w:spacing w:val="2"/>
          <w:sz w:val="18"/>
          <w:szCs w:val="18"/>
        </w:rPr>
        <w:t>o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r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c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e</w:t>
      </w:r>
      <w:r>
        <w:rPr>
          <w:rFonts w:ascii="Calibri" w:eastAsia="Calibri" w:hAnsi="Calibri" w:cs="Calibri"/>
          <w:b/>
          <w:sz w:val="18"/>
          <w:szCs w:val="18"/>
        </w:rPr>
        <w:t>:</w:t>
      </w:r>
    </w:p>
    <w:p w14:paraId="0BDA23F8" w14:textId="77777777" w:rsidR="000F381C" w:rsidRDefault="000F381C">
      <w:pPr>
        <w:spacing w:before="2" w:line="220" w:lineRule="exact"/>
        <w:rPr>
          <w:sz w:val="22"/>
          <w:szCs w:val="22"/>
        </w:rPr>
      </w:pPr>
    </w:p>
    <w:p w14:paraId="4AA2A940" w14:textId="77777777" w:rsidR="000F381C" w:rsidRDefault="003732F0">
      <w:pPr>
        <w:ind w:left="12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pacing w:val="1"/>
          <w:sz w:val="18"/>
          <w:szCs w:val="18"/>
        </w:rPr>
        <w:t>Y</w:t>
      </w:r>
      <w:r>
        <w:rPr>
          <w:rFonts w:ascii="Calibri" w:eastAsia="Calibri" w:hAnsi="Calibri" w:cs="Calibri"/>
          <w:sz w:val="18"/>
          <w:szCs w:val="18"/>
        </w:rPr>
        <w:t>at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,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Marti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. "</w:t>
      </w:r>
      <w:r>
        <w:rPr>
          <w:rFonts w:ascii="Calibri" w:eastAsia="Calibri" w:hAnsi="Calibri" w:cs="Calibri"/>
          <w:spacing w:val="-1"/>
          <w:sz w:val="18"/>
          <w:szCs w:val="18"/>
        </w:rPr>
        <w:t>F</w:t>
      </w:r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,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B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ki</w:t>
      </w:r>
      <w:r>
        <w:rPr>
          <w:rFonts w:ascii="Calibri" w:eastAsia="Calibri" w:hAnsi="Calibri" w:cs="Calibri"/>
          <w:spacing w:val="1"/>
          <w:sz w:val="18"/>
          <w:szCs w:val="18"/>
        </w:rPr>
        <w:t>n</w:t>
      </w:r>
      <w:r>
        <w:rPr>
          <w:rFonts w:ascii="Calibri" w:eastAsia="Calibri" w:hAnsi="Calibri" w:cs="Calibri"/>
          <w:spacing w:val="-1"/>
          <w:sz w:val="18"/>
          <w:szCs w:val="18"/>
        </w:rPr>
        <w:t>g</w:t>
      </w:r>
      <w:r>
        <w:rPr>
          <w:rFonts w:ascii="Calibri" w:eastAsia="Calibri" w:hAnsi="Calibri" w:cs="Calibri"/>
          <w:sz w:val="18"/>
          <w:szCs w:val="18"/>
        </w:rPr>
        <w:t>,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d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pacing w:val="2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sz w:val="18"/>
          <w:szCs w:val="18"/>
        </w:rPr>
        <w:t>ra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 xml:space="preserve">." </w:t>
      </w:r>
      <w:r>
        <w:rPr>
          <w:rFonts w:ascii="Calibri" w:eastAsia="Calibri" w:hAnsi="Calibri" w:cs="Calibri"/>
          <w:spacing w:val="2"/>
          <w:sz w:val="18"/>
          <w:szCs w:val="18"/>
        </w:rPr>
        <w:t>K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pacing w:val="1"/>
          <w:sz w:val="18"/>
          <w:szCs w:val="18"/>
        </w:rPr>
        <w:t>oc</w:t>
      </w:r>
      <w:r>
        <w:rPr>
          <w:rFonts w:ascii="Calibri" w:eastAsia="Calibri" w:hAnsi="Calibri" w:cs="Calibri"/>
          <w:sz w:val="18"/>
          <w:szCs w:val="18"/>
        </w:rPr>
        <w:t xml:space="preserve">k </w:t>
      </w:r>
      <w:r>
        <w:rPr>
          <w:rFonts w:ascii="Calibri" w:eastAsia="Calibri" w:hAnsi="Calibri" w:cs="Calibri"/>
          <w:spacing w:val="1"/>
          <w:sz w:val="18"/>
          <w:szCs w:val="18"/>
        </w:rPr>
        <w:t>'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m D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ad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ésu</w:t>
      </w:r>
      <w:r>
        <w:rPr>
          <w:rFonts w:ascii="Calibri" w:eastAsia="Calibri" w:hAnsi="Calibri" w:cs="Calibri"/>
          <w:sz w:val="18"/>
          <w:szCs w:val="18"/>
        </w:rPr>
        <w:t>m</w:t>
      </w:r>
      <w:r>
        <w:rPr>
          <w:rFonts w:ascii="Calibri" w:eastAsia="Calibri" w:hAnsi="Calibri" w:cs="Calibri"/>
          <w:spacing w:val="-1"/>
          <w:sz w:val="18"/>
          <w:szCs w:val="18"/>
        </w:rPr>
        <w:t>és</w:t>
      </w:r>
      <w:r>
        <w:rPr>
          <w:rFonts w:ascii="Calibri" w:eastAsia="Calibri" w:hAnsi="Calibri" w:cs="Calibri"/>
          <w:sz w:val="18"/>
          <w:szCs w:val="18"/>
        </w:rPr>
        <w:t>:</w:t>
      </w:r>
      <w:r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sz w:val="18"/>
          <w:szCs w:val="18"/>
        </w:rPr>
        <w:t xml:space="preserve">mart </w:t>
      </w:r>
      <w:r>
        <w:rPr>
          <w:rFonts w:ascii="Calibri" w:eastAsia="Calibri" w:hAnsi="Calibri" w:cs="Calibri"/>
          <w:spacing w:val="2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d</w:t>
      </w:r>
      <w:r>
        <w:rPr>
          <w:rFonts w:ascii="Calibri" w:eastAsia="Calibri" w:hAnsi="Calibri" w:cs="Calibri"/>
          <w:sz w:val="18"/>
          <w:szCs w:val="18"/>
        </w:rPr>
        <w:t>vi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to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Make</w:t>
      </w:r>
      <w:r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Yo</w:t>
      </w:r>
      <w:r>
        <w:rPr>
          <w:rFonts w:ascii="Calibri" w:eastAsia="Calibri" w:hAnsi="Calibri" w:cs="Calibri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sz w:val="18"/>
          <w:szCs w:val="18"/>
        </w:rPr>
        <w:t xml:space="preserve">r 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nl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d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P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per</w:t>
      </w:r>
    </w:p>
    <w:p w14:paraId="5D43D304" w14:textId="77777777" w:rsidR="000F381C" w:rsidRDefault="003732F0">
      <w:pPr>
        <w:spacing w:line="200" w:lineRule="exact"/>
        <w:ind w:left="120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pacing w:val="1"/>
          <w:sz w:val="18"/>
          <w:szCs w:val="18"/>
        </w:rPr>
        <w:t>R</w:t>
      </w:r>
      <w:r>
        <w:rPr>
          <w:rFonts w:ascii="Calibri" w:eastAsia="Calibri" w:hAnsi="Calibri" w:cs="Calibri"/>
          <w:spacing w:val="-1"/>
          <w:sz w:val="18"/>
          <w:szCs w:val="18"/>
        </w:rPr>
        <w:t>ésu</w:t>
      </w:r>
      <w:r>
        <w:rPr>
          <w:rFonts w:ascii="Calibri" w:eastAsia="Calibri" w:hAnsi="Calibri" w:cs="Calibri"/>
          <w:sz w:val="18"/>
          <w:szCs w:val="18"/>
        </w:rPr>
        <w:t>m</w:t>
      </w:r>
      <w:r>
        <w:rPr>
          <w:rFonts w:ascii="Calibri" w:eastAsia="Calibri" w:hAnsi="Calibri" w:cs="Calibri"/>
          <w:spacing w:val="-1"/>
          <w:sz w:val="18"/>
          <w:szCs w:val="18"/>
        </w:rPr>
        <w:t>é</w:t>
      </w:r>
      <w:r>
        <w:rPr>
          <w:rFonts w:ascii="Calibri" w:eastAsia="Calibri" w:hAnsi="Calibri" w:cs="Calibri"/>
          <w:sz w:val="18"/>
          <w:szCs w:val="18"/>
        </w:rPr>
        <w:t>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M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re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1"/>
          <w:sz w:val="18"/>
          <w:szCs w:val="18"/>
        </w:rPr>
        <w:t>P</w:t>
      </w: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pacing w:val="1"/>
          <w:sz w:val="18"/>
          <w:szCs w:val="18"/>
        </w:rPr>
        <w:t>od</w:t>
      </w:r>
      <w:r>
        <w:rPr>
          <w:rFonts w:ascii="Calibri" w:eastAsia="Calibri" w:hAnsi="Calibri" w:cs="Calibri"/>
          <w:spacing w:val="-1"/>
          <w:sz w:val="18"/>
          <w:szCs w:val="18"/>
        </w:rPr>
        <w:t>u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z w:val="18"/>
          <w:szCs w:val="18"/>
        </w:rPr>
        <w:t>tiv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. 8th</w:t>
      </w:r>
      <w:r>
        <w:rPr>
          <w:rFonts w:ascii="Calibri" w:eastAsia="Calibri" w:hAnsi="Calibri" w:cs="Calibri"/>
          <w:spacing w:val="2"/>
          <w:sz w:val="18"/>
          <w:szCs w:val="18"/>
        </w:rPr>
        <w:t xml:space="preserve"> e</w:t>
      </w:r>
      <w:r>
        <w:rPr>
          <w:rFonts w:ascii="Calibri" w:eastAsia="Calibri" w:hAnsi="Calibri" w:cs="Calibri"/>
          <w:spacing w:val="-1"/>
          <w:sz w:val="18"/>
          <w:szCs w:val="18"/>
        </w:rPr>
        <w:t>d</w:t>
      </w:r>
      <w:r>
        <w:rPr>
          <w:rFonts w:ascii="Calibri" w:eastAsia="Calibri" w:hAnsi="Calibri" w:cs="Calibri"/>
          <w:sz w:val="18"/>
          <w:szCs w:val="18"/>
        </w:rPr>
        <w:t xml:space="preserve">. </w:t>
      </w:r>
      <w:r>
        <w:rPr>
          <w:rFonts w:ascii="Calibri" w:eastAsia="Calibri" w:hAnsi="Calibri" w:cs="Calibri"/>
          <w:spacing w:val="-1"/>
          <w:sz w:val="18"/>
          <w:szCs w:val="18"/>
        </w:rPr>
        <w:t>A</w:t>
      </w:r>
      <w:r>
        <w:rPr>
          <w:rFonts w:ascii="Calibri" w:eastAsia="Calibri" w:hAnsi="Calibri" w:cs="Calibri"/>
          <w:sz w:val="18"/>
          <w:szCs w:val="18"/>
        </w:rPr>
        <w:t>v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,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M</w:t>
      </w:r>
      <w:r>
        <w:rPr>
          <w:rFonts w:ascii="Calibri" w:eastAsia="Calibri" w:hAnsi="Calibri" w:cs="Calibri"/>
          <w:spacing w:val="-1"/>
          <w:sz w:val="18"/>
          <w:szCs w:val="18"/>
        </w:rPr>
        <w:t>A</w:t>
      </w:r>
      <w:r>
        <w:rPr>
          <w:rFonts w:ascii="Calibri" w:eastAsia="Calibri" w:hAnsi="Calibri" w:cs="Calibri"/>
          <w:sz w:val="18"/>
          <w:szCs w:val="18"/>
        </w:rPr>
        <w:t xml:space="preserve">: </w:t>
      </w:r>
      <w:r>
        <w:rPr>
          <w:rFonts w:ascii="Calibri" w:eastAsia="Calibri" w:hAnsi="Calibri" w:cs="Calibri"/>
          <w:spacing w:val="2"/>
          <w:sz w:val="18"/>
          <w:szCs w:val="18"/>
        </w:rPr>
        <w:t>A</w:t>
      </w:r>
      <w:r>
        <w:rPr>
          <w:rFonts w:ascii="Calibri" w:eastAsia="Calibri" w:hAnsi="Calibri" w:cs="Calibri"/>
          <w:spacing w:val="-1"/>
          <w:sz w:val="18"/>
          <w:szCs w:val="18"/>
        </w:rPr>
        <w:t>d</w:t>
      </w:r>
      <w:r>
        <w:rPr>
          <w:rFonts w:ascii="Calibri" w:eastAsia="Calibri" w:hAnsi="Calibri" w:cs="Calibri"/>
          <w:sz w:val="18"/>
          <w:szCs w:val="18"/>
        </w:rPr>
        <w:t>ams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M</w:t>
      </w:r>
      <w:r>
        <w:rPr>
          <w:rFonts w:ascii="Calibri" w:eastAsia="Calibri" w:hAnsi="Calibri" w:cs="Calibri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>d</w:t>
      </w:r>
      <w:r>
        <w:rPr>
          <w:rFonts w:ascii="Calibri" w:eastAsia="Calibri" w:hAnsi="Calibri" w:cs="Calibri"/>
          <w:sz w:val="18"/>
          <w:szCs w:val="18"/>
        </w:rPr>
        <w:t>ia,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2008. 180,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 xml:space="preserve">185. </w:t>
      </w:r>
      <w:r>
        <w:rPr>
          <w:rFonts w:ascii="Calibri" w:eastAsia="Calibri" w:hAnsi="Calibri" w:cs="Calibri"/>
          <w:spacing w:val="1"/>
          <w:sz w:val="18"/>
          <w:szCs w:val="18"/>
        </w:rPr>
        <w:t>P</w:t>
      </w:r>
      <w:r>
        <w:rPr>
          <w:rFonts w:ascii="Calibri" w:eastAsia="Calibri" w:hAnsi="Calibri" w:cs="Calibri"/>
          <w:sz w:val="18"/>
          <w:szCs w:val="18"/>
        </w:rPr>
        <w:t>ri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t.</w:t>
      </w:r>
    </w:p>
    <w:p w14:paraId="0E032755" w14:textId="77777777" w:rsidR="000F381C" w:rsidRDefault="000F381C">
      <w:pPr>
        <w:spacing w:line="200" w:lineRule="exact"/>
      </w:pPr>
    </w:p>
    <w:p w14:paraId="2A08AA6B" w14:textId="77777777" w:rsidR="000F381C" w:rsidRDefault="000F381C">
      <w:pPr>
        <w:spacing w:line="200" w:lineRule="exact"/>
      </w:pPr>
    </w:p>
    <w:p w14:paraId="297E89BD" w14:textId="77777777" w:rsidR="000F381C" w:rsidRDefault="000F381C">
      <w:pPr>
        <w:spacing w:line="200" w:lineRule="exact"/>
      </w:pPr>
    </w:p>
    <w:p w14:paraId="7676DA58" w14:textId="77777777" w:rsidR="000F381C" w:rsidRDefault="000F381C">
      <w:pPr>
        <w:spacing w:line="200" w:lineRule="exact"/>
      </w:pPr>
    </w:p>
    <w:p w14:paraId="48A35522" w14:textId="77777777" w:rsidR="000F381C" w:rsidRDefault="000F381C">
      <w:pPr>
        <w:spacing w:line="200" w:lineRule="exact"/>
      </w:pPr>
    </w:p>
    <w:p w14:paraId="3D05DA3C" w14:textId="77777777" w:rsidR="000F381C" w:rsidRDefault="000F381C">
      <w:pPr>
        <w:spacing w:line="200" w:lineRule="exact"/>
      </w:pPr>
    </w:p>
    <w:p w14:paraId="24920451" w14:textId="77777777" w:rsidR="000F381C" w:rsidRDefault="000F381C">
      <w:pPr>
        <w:spacing w:line="200" w:lineRule="exact"/>
      </w:pPr>
    </w:p>
    <w:p w14:paraId="10BC6D12" w14:textId="77777777" w:rsidR="000F381C" w:rsidRDefault="000F381C">
      <w:pPr>
        <w:spacing w:line="200" w:lineRule="exact"/>
      </w:pPr>
    </w:p>
    <w:p w14:paraId="27B1169E" w14:textId="77777777" w:rsidR="000F381C" w:rsidRDefault="000F381C">
      <w:pPr>
        <w:spacing w:line="200" w:lineRule="exact"/>
      </w:pPr>
    </w:p>
    <w:p w14:paraId="4FBD8563" w14:textId="77777777" w:rsidR="000F381C" w:rsidRDefault="000F381C">
      <w:pPr>
        <w:spacing w:line="200" w:lineRule="exact"/>
      </w:pPr>
    </w:p>
    <w:p w14:paraId="34B30693" w14:textId="77777777" w:rsidR="000F381C" w:rsidRDefault="000F381C">
      <w:pPr>
        <w:spacing w:line="200" w:lineRule="exact"/>
      </w:pPr>
    </w:p>
    <w:p w14:paraId="5310068D" w14:textId="77777777" w:rsidR="000F381C" w:rsidRDefault="000F381C">
      <w:pPr>
        <w:spacing w:line="200" w:lineRule="exact"/>
      </w:pPr>
    </w:p>
    <w:p w14:paraId="28D81E33" w14:textId="77777777" w:rsidR="000F381C" w:rsidRDefault="000F381C">
      <w:pPr>
        <w:spacing w:before="11" w:line="220" w:lineRule="exact"/>
        <w:rPr>
          <w:sz w:val="22"/>
          <w:szCs w:val="22"/>
        </w:rPr>
      </w:pPr>
    </w:p>
    <w:p w14:paraId="060B4F3E" w14:textId="77777777" w:rsidR="000F381C" w:rsidRDefault="003732F0">
      <w:pPr>
        <w:spacing w:before="12"/>
        <w:ind w:right="118"/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B</w:t>
      </w:r>
      <w:r>
        <w:rPr>
          <w:rFonts w:ascii="Calibri" w:eastAsia="Calibri" w:hAnsi="Calibri" w:cs="Calibri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ss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le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-1"/>
          <w:sz w:val="22"/>
          <w:szCs w:val="22"/>
        </w:rPr>
        <w:t>um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|</w:t>
      </w:r>
      <w:r>
        <w:rPr>
          <w:rFonts w:ascii="Calibri" w:eastAsia="Calibri" w:hAnsi="Calibri" w:cs="Calibri"/>
          <w:sz w:val="22"/>
          <w:szCs w:val="22"/>
        </w:rPr>
        <w:t>2</w:t>
      </w:r>
    </w:p>
    <w:sectPr w:rsidR="000F381C">
      <w:pgSz w:w="12240" w:h="15840"/>
      <w:pgMar w:top="138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1000AB"/>
    <w:multiLevelType w:val="multilevel"/>
    <w:tmpl w:val="78749B0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81C"/>
    <w:rsid w:val="000F381C"/>
    <w:rsid w:val="003732F0"/>
    <w:rsid w:val="0093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7C2D9A57"/>
  <w15:docId w15:val="{39A86DBE-99D1-4CFA-BDE5-DAD755F8D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areer@guelphhumber.c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2021-07-03T13:11:00Z</dcterms:created>
  <dcterms:modified xsi:type="dcterms:W3CDTF">2021-07-03T13:22:00Z</dcterms:modified>
</cp:coreProperties>
</file>